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49D7B" w14:textId="77777777" w:rsidR="00820142" w:rsidRPr="007E5B22" w:rsidRDefault="007F5DC9" w:rsidP="007E5B22">
      <w:pPr>
        <w:spacing w:before="67"/>
        <w:ind w:left="100"/>
        <w:jc w:val="center"/>
        <w:rPr>
          <w:rFonts w:asciiTheme="majorHAnsi" w:eastAsia="Arial Narrow" w:hAnsiTheme="majorHAnsi" w:cs="Arial Narrow"/>
          <w:sz w:val="28"/>
          <w:szCs w:val="28"/>
        </w:rPr>
      </w:pP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S</w:t>
      </w:r>
      <w:r w:rsidRPr="007E5B22">
        <w:rPr>
          <w:rFonts w:asciiTheme="majorHAnsi" w:eastAsia="Arial Narrow" w:hAnsiTheme="majorHAnsi" w:cs="Arial Narrow"/>
          <w:b/>
          <w:spacing w:val="1"/>
          <w:sz w:val="28"/>
          <w:szCs w:val="28"/>
        </w:rPr>
        <w:t>a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mp</w:t>
      </w:r>
      <w:r w:rsidRPr="007E5B22">
        <w:rPr>
          <w:rFonts w:asciiTheme="majorHAnsi" w:eastAsia="Arial Narrow" w:hAnsiTheme="majorHAnsi" w:cs="Arial Narrow"/>
          <w:b/>
          <w:spacing w:val="1"/>
          <w:sz w:val="28"/>
          <w:szCs w:val="28"/>
        </w:rPr>
        <w:t>l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e</w:t>
      </w:r>
      <w:r w:rsidRPr="007E5B22">
        <w:rPr>
          <w:rFonts w:asciiTheme="majorHAnsi" w:eastAsia="Arial Narrow" w:hAnsiTheme="majorHAnsi" w:cs="Arial Narrow"/>
          <w:b/>
          <w:spacing w:val="20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Resum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e</w:t>
      </w:r>
      <w:r w:rsidRPr="007E5B22">
        <w:rPr>
          <w:rFonts w:asciiTheme="majorHAnsi" w:eastAsia="Arial Narrow" w:hAnsiTheme="majorHAnsi" w:cs="Arial Narrow"/>
          <w:b/>
          <w:spacing w:val="21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-</w:t>
      </w:r>
      <w:r w:rsidRPr="007E5B22">
        <w:rPr>
          <w:rFonts w:asciiTheme="majorHAnsi" w:eastAsia="Arial Narrow" w:hAnsiTheme="majorHAnsi" w:cs="Arial Narrow"/>
          <w:b/>
          <w:spacing w:val="3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Y</w:t>
      </w:r>
      <w:r w:rsidRPr="007E5B22">
        <w:rPr>
          <w:rFonts w:asciiTheme="majorHAnsi" w:eastAsia="Arial Narrow" w:hAnsiTheme="majorHAnsi" w:cs="Arial Narrow"/>
          <w:b/>
          <w:spacing w:val="1"/>
          <w:sz w:val="28"/>
          <w:szCs w:val="28"/>
        </w:rPr>
        <w:t>ea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r</w:t>
      </w:r>
      <w:r w:rsidRPr="007E5B22">
        <w:rPr>
          <w:rFonts w:asciiTheme="majorHAnsi" w:eastAsia="Arial Narrow" w:hAnsiTheme="majorHAnsi" w:cs="Arial Narrow"/>
          <w:b/>
          <w:spacing w:val="12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8"/>
          <w:szCs w:val="28"/>
        </w:rPr>
        <w:t>1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0</w:t>
      </w:r>
      <w:r w:rsidRPr="007E5B22">
        <w:rPr>
          <w:rFonts w:asciiTheme="majorHAnsi" w:eastAsia="Arial Narrow" w:hAnsiTheme="majorHAnsi" w:cs="Arial Narrow"/>
          <w:b/>
          <w:spacing w:val="7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o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r</w:t>
      </w:r>
      <w:r w:rsidRPr="007E5B22">
        <w:rPr>
          <w:rFonts w:asciiTheme="majorHAnsi" w:eastAsia="Arial Narrow" w:hAnsiTheme="majorHAnsi" w:cs="Arial Narrow"/>
          <w:b/>
          <w:spacing w:val="6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E</w:t>
      </w:r>
      <w:r w:rsidRPr="007E5B22">
        <w:rPr>
          <w:rFonts w:asciiTheme="majorHAnsi" w:eastAsia="Arial Narrow" w:hAnsiTheme="majorHAnsi" w:cs="Arial Narrow"/>
          <w:b/>
          <w:spacing w:val="1"/>
          <w:sz w:val="28"/>
          <w:szCs w:val="28"/>
        </w:rPr>
        <w:t>arlie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r</w:t>
      </w:r>
      <w:r w:rsidRPr="007E5B22">
        <w:rPr>
          <w:rFonts w:asciiTheme="majorHAnsi" w:eastAsia="Arial Narrow" w:hAnsiTheme="majorHAnsi" w:cs="Arial Narrow"/>
          <w:b/>
          <w:spacing w:val="17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+</w:t>
      </w:r>
      <w:r w:rsidRPr="007E5B22">
        <w:rPr>
          <w:rFonts w:asciiTheme="majorHAnsi" w:eastAsia="Arial Narrow" w:hAnsiTheme="majorHAnsi" w:cs="Arial Narrow"/>
          <w:b/>
          <w:spacing w:val="5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N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o</w:t>
      </w:r>
      <w:r w:rsidRPr="007E5B22">
        <w:rPr>
          <w:rFonts w:asciiTheme="majorHAnsi" w:eastAsia="Arial Narrow" w:hAnsiTheme="majorHAnsi" w:cs="Arial Narrow"/>
          <w:b/>
          <w:spacing w:val="9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P</w:t>
      </w:r>
      <w:r w:rsidRPr="007E5B22">
        <w:rPr>
          <w:rFonts w:asciiTheme="majorHAnsi" w:eastAsia="Arial Narrow" w:hAnsiTheme="majorHAnsi" w:cs="Arial Narrow"/>
          <w:b/>
          <w:spacing w:val="1"/>
          <w:sz w:val="28"/>
          <w:szCs w:val="28"/>
        </w:rPr>
        <w:t>ai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d</w:t>
      </w:r>
      <w:r w:rsidRPr="007E5B22">
        <w:rPr>
          <w:rFonts w:asciiTheme="majorHAnsi" w:eastAsia="Arial Narrow" w:hAnsiTheme="majorHAnsi" w:cs="Arial Narrow"/>
          <w:b/>
          <w:spacing w:val="13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8"/>
          <w:szCs w:val="28"/>
        </w:rPr>
        <w:t>Wo</w:t>
      </w:r>
      <w:r w:rsidRPr="007E5B22">
        <w:rPr>
          <w:rFonts w:asciiTheme="majorHAnsi" w:eastAsia="Arial Narrow" w:hAnsiTheme="majorHAnsi" w:cs="Arial Narrow"/>
          <w:b/>
          <w:spacing w:val="1"/>
          <w:sz w:val="28"/>
          <w:szCs w:val="28"/>
        </w:rPr>
        <w:t>r</w:t>
      </w:r>
      <w:r w:rsidRPr="007E5B22">
        <w:rPr>
          <w:rFonts w:asciiTheme="majorHAnsi" w:eastAsia="Arial Narrow" w:hAnsiTheme="majorHAnsi" w:cs="Arial Narrow"/>
          <w:b/>
          <w:sz w:val="28"/>
          <w:szCs w:val="28"/>
        </w:rPr>
        <w:t>k</w:t>
      </w:r>
      <w:r w:rsidRPr="007E5B22">
        <w:rPr>
          <w:rFonts w:asciiTheme="majorHAnsi" w:eastAsia="Arial Narrow" w:hAnsiTheme="majorHAnsi" w:cs="Arial Narrow"/>
          <w:b/>
          <w:spacing w:val="15"/>
          <w:sz w:val="28"/>
          <w:szCs w:val="28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2"/>
          <w:sz w:val="28"/>
          <w:szCs w:val="28"/>
        </w:rPr>
        <w:t>E</w:t>
      </w:r>
      <w:r w:rsidRPr="007E5B22">
        <w:rPr>
          <w:rFonts w:asciiTheme="majorHAnsi" w:eastAsia="Arial Narrow" w:hAnsiTheme="majorHAnsi" w:cs="Arial Narrow"/>
          <w:b/>
          <w:spacing w:val="1"/>
          <w:w w:val="102"/>
          <w:sz w:val="28"/>
          <w:szCs w:val="28"/>
        </w:rPr>
        <w:t>xperienc</w:t>
      </w:r>
      <w:r w:rsidRPr="007E5B22">
        <w:rPr>
          <w:rFonts w:asciiTheme="majorHAnsi" w:eastAsia="Arial Narrow" w:hAnsiTheme="majorHAnsi" w:cs="Arial Narrow"/>
          <w:b/>
          <w:w w:val="102"/>
          <w:sz w:val="28"/>
          <w:szCs w:val="28"/>
        </w:rPr>
        <w:t>e</w:t>
      </w:r>
    </w:p>
    <w:p w14:paraId="4597E558" w14:textId="77777777" w:rsidR="00820142" w:rsidRPr="007E5B22" w:rsidRDefault="00820142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74D4E2A9" w14:textId="7DE080EF" w:rsidR="00820142" w:rsidRPr="007E5B22" w:rsidRDefault="007F5DC9" w:rsidP="007E5B22">
      <w:pPr>
        <w:ind w:left="100"/>
        <w:rPr>
          <w:rFonts w:asciiTheme="majorHAnsi" w:eastAsia="Arial Narrow" w:hAnsiTheme="majorHAnsi" w:cs="Arial Narrow"/>
          <w:bCs/>
          <w:sz w:val="22"/>
          <w:szCs w:val="22"/>
        </w:rPr>
      </w:pP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Us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Cs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Cs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bCs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Cs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bCs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Cs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Cs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Cs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bas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Cs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Cs/>
          <w:spacing w:val="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bCs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bCs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Cs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w w:val="103"/>
          <w:sz w:val="22"/>
          <w:szCs w:val="22"/>
        </w:rPr>
        <w:t>if</w:t>
      </w:r>
      <w:r w:rsidRPr="007E5B22">
        <w:rPr>
          <w:rFonts w:asciiTheme="majorHAnsi" w:eastAsia="Arial Narrow" w:hAnsiTheme="majorHAnsi" w:cs="Arial Narrow"/>
          <w:bCs/>
          <w:w w:val="103"/>
          <w:sz w:val="22"/>
          <w:szCs w:val="22"/>
        </w:rPr>
        <w:t>:</w:t>
      </w:r>
    </w:p>
    <w:p w14:paraId="2608674E" w14:textId="77777777" w:rsidR="00820142" w:rsidRPr="007E5B22" w:rsidRDefault="007F5DC9">
      <w:pPr>
        <w:ind w:left="460"/>
        <w:rPr>
          <w:rFonts w:asciiTheme="majorHAnsi" w:eastAsia="Arial Narrow" w:hAnsiTheme="majorHAnsi" w:cs="Arial Narrow"/>
          <w:bCs/>
          <w:sz w:val="22"/>
          <w:szCs w:val="22"/>
        </w:rPr>
      </w:pPr>
      <w:r w:rsidRPr="007E5B22">
        <w:rPr>
          <w:rFonts w:asciiTheme="majorHAnsi" w:hAnsiTheme="majorHAnsi"/>
          <w:bCs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bCs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ghes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Cs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eve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Cs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bCs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ud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bCs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Cs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Yea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1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0</w:t>
      </w:r>
      <w:r w:rsidRPr="007E5B22">
        <w:rPr>
          <w:rFonts w:asciiTheme="majorHAnsi" w:eastAsia="Arial Narrow" w:hAnsiTheme="majorHAnsi" w:cs="Arial Narrow"/>
          <w:bCs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w w:val="102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bCs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1"/>
          <w:w w:val="102"/>
          <w:sz w:val="22"/>
          <w:szCs w:val="22"/>
        </w:rPr>
        <w:t>li</w:t>
      </w:r>
      <w:r w:rsidRPr="007E5B22">
        <w:rPr>
          <w:rFonts w:asciiTheme="majorHAnsi" w:eastAsia="Arial Narrow" w:hAnsiTheme="majorHAnsi" w:cs="Arial Narrow"/>
          <w:bCs/>
          <w:spacing w:val="2"/>
          <w:w w:val="10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Cs/>
          <w:w w:val="103"/>
          <w:sz w:val="22"/>
          <w:szCs w:val="22"/>
        </w:rPr>
        <w:t>r</w:t>
      </w:r>
    </w:p>
    <w:p w14:paraId="2B6FE332" w14:textId="77777777" w:rsidR="00820142" w:rsidRPr="007E5B22" w:rsidRDefault="007F5DC9">
      <w:pPr>
        <w:spacing w:before="22"/>
        <w:ind w:left="460"/>
        <w:rPr>
          <w:rFonts w:asciiTheme="majorHAnsi" w:eastAsia="Arial Narrow" w:hAnsiTheme="majorHAnsi" w:cs="Arial Narrow"/>
          <w:bCs/>
          <w:sz w:val="22"/>
          <w:szCs w:val="22"/>
        </w:rPr>
      </w:pPr>
      <w:r w:rsidRPr="007E5B22">
        <w:rPr>
          <w:rFonts w:asciiTheme="majorHAnsi" w:hAnsiTheme="majorHAnsi"/>
          <w:bCs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bCs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bCs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don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'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Cs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hav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Cs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bCs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Cs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(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pa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)</w:t>
      </w:r>
      <w:r w:rsidRPr="007E5B22">
        <w:rPr>
          <w:rFonts w:asciiTheme="majorHAnsi" w:eastAsia="Arial Narrow" w:hAnsiTheme="majorHAnsi" w:cs="Arial Narrow"/>
          <w:bCs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bCs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Cs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bCs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Cs/>
          <w:spacing w:val="2"/>
          <w:w w:val="10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Cs/>
          <w:spacing w:val="2"/>
          <w:w w:val="102"/>
          <w:sz w:val="22"/>
          <w:szCs w:val="22"/>
        </w:rPr>
        <w:t>xpe</w:t>
      </w:r>
      <w:r w:rsidRPr="007E5B22">
        <w:rPr>
          <w:rFonts w:asciiTheme="majorHAnsi" w:eastAsia="Arial Narrow" w:hAnsiTheme="majorHAnsi" w:cs="Arial Narrow"/>
          <w:bCs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Cs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Cs/>
          <w:spacing w:val="2"/>
          <w:w w:val="102"/>
          <w:sz w:val="22"/>
          <w:szCs w:val="22"/>
        </w:rPr>
        <w:t>enc</w:t>
      </w:r>
      <w:r w:rsidRPr="007E5B22">
        <w:rPr>
          <w:rFonts w:asciiTheme="majorHAnsi" w:eastAsia="Arial Narrow" w:hAnsiTheme="majorHAnsi" w:cs="Arial Narrow"/>
          <w:bCs/>
          <w:w w:val="102"/>
          <w:sz w:val="22"/>
          <w:szCs w:val="22"/>
        </w:rPr>
        <w:t>e</w:t>
      </w:r>
    </w:p>
    <w:p w14:paraId="3F73FCE4" w14:textId="77777777" w:rsidR="00820142" w:rsidRPr="007E5B22" w:rsidRDefault="00820142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5FB98ABF" w14:textId="77777777" w:rsidR="00820142" w:rsidRPr="007E5B22" w:rsidRDefault="007F5DC9">
      <w:pPr>
        <w:spacing w:before="39" w:line="251" w:lineRule="auto"/>
        <w:ind w:left="100" w:right="196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ghes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eve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ud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1</w:t>
      </w:r>
      <w:r w:rsidRPr="007E5B22">
        <w:rPr>
          <w:rFonts w:asciiTheme="majorHAnsi" w:eastAsia="Arial Narrow" w:hAnsiTheme="majorHAnsi" w:cs="Arial Narrow"/>
          <w:sz w:val="22"/>
          <w:szCs w:val="22"/>
        </w:rPr>
        <w:t>0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rli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haven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'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expe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ence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ype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j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'l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obab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app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ve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popu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nu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cand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da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es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need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ve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ou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.</w:t>
      </w:r>
    </w:p>
    <w:p w14:paraId="6C0CAC02" w14:textId="77777777" w:rsidR="00820142" w:rsidRPr="007E5B22" w:rsidRDefault="0082014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A36E712" w14:textId="28BF42B8" w:rsidR="00820142" w:rsidRPr="007E5B22" w:rsidRDefault="007F5DC9" w:rsidP="007E5B22">
      <w:pPr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Th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bee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gne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ocu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on:</w:t>
      </w:r>
    </w:p>
    <w:p w14:paraId="574B80E5" w14:textId="77777777" w:rsidR="00820142" w:rsidRPr="007E5B22" w:rsidRDefault="007F5DC9">
      <w:pPr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sk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gan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n</w:t>
      </w:r>
    </w:p>
    <w:p w14:paraId="069CA57D" w14:textId="77777777" w:rsidR="00820142" w:rsidRPr="007E5B22" w:rsidRDefault="007F5DC9">
      <w:pPr>
        <w:spacing w:before="27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sona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ttri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env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t</w:t>
      </w:r>
    </w:p>
    <w:p w14:paraId="42856D26" w14:textId="77777777" w:rsidR="00820142" w:rsidRPr="007E5B22" w:rsidRDefault="007F5DC9">
      <w:pPr>
        <w:spacing w:before="27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Ke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eng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sho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app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li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cant</w:t>
      </w:r>
    </w:p>
    <w:p w14:paraId="13B92240" w14:textId="77777777" w:rsidR="00820142" w:rsidRPr="007E5B22" w:rsidRDefault="007F5DC9">
      <w:pPr>
        <w:spacing w:before="27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expe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vo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eng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tt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es</w:t>
      </w:r>
    </w:p>
    <w:p w14:paraId="4063A3C1" w14:textId="77777777" w:rsidR="00820142" w:rsidRPr="007E5B22" w:rsidRDefault="007F5DC9">
      <w:pPr>
        <w:spacing w:before="22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ritt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show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capab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k</w:t>
      </w:r>
    </w:p>
    <w:p w14:paraId="498DE6EC" w14:textId="77777777" w:rsidR="00820142" w:rsidRPr="007E5B22" w:rsidRDefault="00820142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433EB099" w14:textId="4C6F524D" w:rsidR="00820142" w:rsidRPr="007E5B22" w:rsidRDefault="007F5DC9" w:rsidP="007E5B22">
      <w:pPr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nc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ude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:</w:t>
      </w:r>
    </w:p>
    <w:p w14:paraId="5709B0C0" w14:textId="77777777" w:rsidR="00820142" w:rsidRPr="007E5B22" w:rsidRDefault="007F5DC9">
      <w:pPr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spo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(i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evan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)</w:t>
      </w:r>
    </w:p>
    <w:p w14:paraId="29CEA76B" w14:textId="77777777" w:rsidR="00820142" w:rsidRPr="007E5B22" w:rsidRDefault="007F5DC9">
      <w:pPr>
        <w:spacing w:before="27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hobb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evan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j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expe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enc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e</w:t>
      </w:r>
    </w:p>
    <w:p w14:paraId="77F97C66" w14:textId="77777777" w:rsidR="00820142" w:rsidRPr="007E5B22" w:rsidRDefault="00820142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39264EAA" w14:textId="77777777" w:rsidR="00820142" w:rsidRPr="007E5B22" w:rsidRDefault="007F5DC9">
      <w:pPr>
        <w:spacing w:line="253" w:lineRule="auto"/>
        <w:ind w:left="100" w:right="52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Th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page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eve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expe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end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page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Th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is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accep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whe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'r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j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k.</w:t>
      </w:r>
    </w:p>
    <w:p w14:paraId="0DA4A21B" w14:textId="77777777" w:rsidR="00820142" w:rsidRPr="007E5B22" w:rsidRDefault="00820142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7FEBB12F" w14:textId="77777777" w:rsidR="00820142" w:rsidRPr="007E5B22" w:rsidRDefault="007F5DC9">
      <w:pPr>
        <w:spacing w:line="253" w:lineRule="auto"/>
        <w:ind w:left="100" w:right="75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end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page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you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'r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obab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ov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cu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tti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so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ck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page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ax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3"/>
          <w:w w:val="10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.</w:t>
      </w:r>
    </w:p>
    <w:p w14:paraId="0FF94DF1" w14:textId="77777777" w:rsidR="00820142" w:rsidRPr="007E5B22" w:rsidRDefault="00820142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30AB9AE6" w14:textId="65B53C6C" w:rsidR="00820142" w:rsidRPr="007E5B22" w:rsidRDefault="007F5DC9" w:rsidP="007E5B22">
      <w:pPr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b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yo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b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hav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b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ques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abou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eas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con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ac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 xml:space="preserve"> </w:t>
      </w:r>
      <w:hyperlink r:id="rId7"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y</w:t>
        </w:r>
        <w:r w:rsidRPr="007E5B22">
          <w:rPr>
            <w:rFonts w:asciiTheme="majorHAnsi" w:eastAsia="Arial Narrow" w:hAnsiTheme="majorHAnsi" w:cs="Arial Narrow"/>
            <w:b/>
            <w:spacing w:val="2"/>
            <w:w w:val="103"/>
            <w:sz w:val="22"/>
            <w:szCs w:val="22"/>
          </w:rPr>
          <w:t>ou</w:t>
        </w:r>
        <w:r w:rsidRPr="007E5B22">
          <w:rPr>
            <w:rFonts w:asciiTheme="majorHAnsi" w:eastAsia="Arial Narrow" w:hAnsiTheme="majorHAnsi" w:cs="Arial Narrow"/>
            <w:b/>
            <w:spacing w:val="1"/>
            <w:w w:val="103"/>
            <w:sz w:val="22"/>
            <w:szCs w:val="22"/>
          </w:rPr>
          <w:t>t</w:t>
        </w:r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hce</w:t>
        </w:r>
        <w:r w:rsidRPr="007E5B22">
          <w:rPr>
            <w:rFonts w:asciiTheme="majorHAnsi" w:eastAsia="Arial Narrow" w:hAnsiTheme="majorHAnsi" w:cs="Arial Narrow"/>
            <w:b/>
            <w:spacing w:val="2"/>
            <w:w w:val="103"/>
            <w:sz w:val="22"/>
            <w:szCs w:val="22"/>
          </w:rPr>
          <w:t>n</w:t>
        </w:r>
        <w:r w:rsidRPr="007E5B22">
          <w:rPr>
            <w:rFonts w:asciiTheme="majorHAnsi" w:eastAsia="Arial Narrow" w:hAnsiTheme="majorHAnsi" w:cs="Arial Narrow"/>
            <w:b/>
            <w:spacing w:val="1"/>
            <w:w w:val="103"/>
            <w:sz w:val="22"/>
            <w:szCs w:val="22"/>
          </w:rPr>
          <w:t>tr</w:t>
        </w:r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a</w:t>
        </w:r>
        <w:r w:rsidRPr="007E5B22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l</w:t>
        </w:r>
        <w:r w:rsidRPr="007E5B22">
          <w:rPr>
            <w:rFonts w:asciiTheme="majorHAnsi" w:eastAsia="Arial Narrow" w:hAnsiTheme="majorHAnsi" w:cs="Arial Narrow"/>
            <w:b/>
            <w:spacing w:val="3"/>
            <w:w w:val="102"/>
            <w:sz w:val="22"/>
            <w:szCs w:val="22"/>
          </w:rPr>
          <w:t>@</w:t>
        </w:r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dhs</w:t>
        </w:r>
        <w:r w:rsidRPr="007E5B22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.</w:t>
        </w:r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v</w:t>
        </w:r>
        <w:r w:rsidRPr="007E5B22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i</w:t>
        </w:r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c</w:t>
        </w:r>
        <w:r w:rsidRPr="007E5B22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.</w:t>
        </w:r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gov</w:t>
        </w:r>
        <w:r w:rsidRPr="007E5B22">
          <w:rPr>
            <w:rFonts w:asciiTheme="majorHAnsi" w:eastAsia="Arial Narrow" w:hAnsiTheme="majorHAnsi" w:cs="Arial Narrow"/>
            <w:b/>
            <w:spacing w:val="1"/>
            <w:w w:val="102"/>
            <w:sz w:val="22"/>
            <w:szCs w:val="22"/>
          </w:rPr>
          <w:t>.</w:t>
        </w:r>
        <w:r w:rsidRPr="007E5B22">
          <w:rPr>
            <w:rFonts w:asciiTheme="majorHAnsi" w:eastAsia="Arial Narrow" w:hAnsiTheme="majorHAnsi" w:cs="Arial Narrow"/>
            <w:b/>
            <w:spacing w:val="2"/>
            <w:w w:val="102"/>
            <w:sz w:val="22"/>
            <w:szCs w:val="22"/>
          </w:rPr>
          <w:t>au.</w:t>
        </w:r>
      </w:hyperlink>
    </w:p>
    <w:p w14:paraId="426228F2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C99904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0004C6" w14:textId="77777777" w:rsidR="00820142" w:rsidRPr="007E5B22" w:rsidRDefault="007F5DC9">
      <w:pPr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Fo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i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abou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i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i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i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heap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i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esu</w:t>
      </w:r>
      <w:r w:rsidRPr="007E5B22">
        <w:rPr>
          <w:rFonts w:asciiTheme="majorHAnsi" w:eastAsia="Arial Narrow" w:hAnsiTheme="majorHAnsi" w:cs="Arial Narrow"/>
          <w:i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i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cove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tt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i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chec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i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ou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i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w w:val="103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i/>
          <w:spacing w:val="2"/>
          <w:w w:val="102"/>
          <w:sz w:val="22"/>
          <w:szCs w:val="22"/>
        </w:rPr>
        <w:t>ou</w:t>
      </w:r>
      <w:r w:rsidRPr="007E5B22">
        <w:rPr>
          <w:rFonts w:asciiTheme="majorHAnsi" w:eastAsia="Arial Narrow" w:hAnsiTheme="majorHAnsi" w:cs="Arial Narrow"/>
          <w:i/>
          <w:spacing w:val="1"/>
          <w:w w:val="102"/>
          <w:sz w:val="22"/>
          <w:szCs w:val="22"/>
        </w:rPr>
        <w:t>th</w:t>
      </w:r>
    </w:p>
    <w:p w14:paraId="22C3DD00" w14:textId="74DBDD03" w:rsidR="00820142" w:rsidRPr="007E5B22" w:rsidRDefault="007F5DC9">
      <w:pPr>
        <w:spacing w:before="44"/>
        <w:ind w:left="100"/>
        <w:rPr>
          <w:rFonts w:asciiTheme="majorHAnsi" w:eastAsia="Calibri" w:hAnsiTheme="majorHAnsi" w:cs="Calibri"/>
          <w:sz w:val="22"/>
          <w:szCs w:val="22"/>
        </w:rPr>
        <w:sectPr w:rsidR="00820142" w:rsidRPr="007E5B22">
          <w:pgSz w:w="11900" w:h="16840"/>
          <w:pgMar w:top="1380" w:right="1340" w:bottom="280" w:left="1340" w:header="720" w:footer="720" w:gutter="0"/>
          <w:cols w:space="720"/>
        </w:sectPr>
      </w:pP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Cen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l'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App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i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Job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page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i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color w:val="0000FF"/>
          <w:spacing w:val="-49"/>
          <w:sz w:val="22"/>
          <w:szCs w:val="22"/>
        </w:rPr>
        <w:t xml:space="preserve"> </w:t>
      </w:r>
    </w:p>
    <w:p w14:paraId="4F01FDE6" w14:textId="77777777" w:rsidR="00820142" w:rsidRPr="007E5B22" w:rsidRDefault="007F5DC9">
      <w:pPr>
        <w:spacing w:before="67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lastRenderedPageBreak/>
        <w:t>Ada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3"/>
          <w:w w:val="10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"/>
          <w:w w:val="102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b/>
          <w:w w:val="102"/>
          <w:sz w:val="22"/>
          <w:szCs w:val="22"/>
        </w:rPr>
        <w:t>h</w:t>
      </w:r>
    </w:p>
    <w:p w14:paraId="1A76438A" w14:textId="77777777" w:rsidR="00820142" w:rsidRPr="007E5B22" w:rsidRDefault="007F5DC9">
      <w:pPr>
        <w:spacing w:before="64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il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2"/>
          <w:sz w:val="22"/>
          <w:szCs w:val="22"/>
        </w:rPr>
        <w:t xml:space="preserve"> </w:t>
      </w:r>
      <w:hyperlink r:id="rId8">
        <w:r w:rsidRPr="007E5B22">
          <w:rPr>
            <w:rFonts w:asciiTheme="majorHAnsi" w:eastAsia="Arial Narrow" w:hAnsiTheme="majorHAnsi" w:cs="Arial Narrow"/>
            <w:spacing w:val="2"/>
            <w:w w:val="102"/>
            <w:sz w:val="22"/>
            <w:szCs w:val="22"/>
          </w:rPr>
          <w:t>ada</w:t>
        </w:r>
        <w:r w:rsidRPr="007E5B22">
          <w:rPr>
            <w:rFonts w:asciiTheme="majorHAnsi" w:eastAsia="Arial Narrow" w:hAnsiTheme="majorHAnsi" w:cs="Arial Narrow"/>
            <w:spacing w:val="3"/>
            <w:w w:val="102"/>
            <w:sz w:val="22"/>
            <w:szCs w:val="22"/>
          </w:rPr>
          <w:t>m</w:t>
        </w:r>
        <w:r w:rsidRPr="007E5B22">
          <w:rPr>
            <w:rFonts w:asciiTheme="majorHAnsi" w:eastAsia="Arial Narrow" w:hAnsiTheme="majorHAnsi" w:cs="Arial Narrow"/>
            <w:spacing w:val="2"/>
            <w:w w:val="102"/>
            <w:sz w:val="22"/>
            <w:szCs w:val="22"/>
          </w:rPr>
          <w:t>s</w:t>
        </w:r>
        <w:r w:rsidRPr="007E5B22">
          <w:rPr>
            <w:rFonts w:asciiTheme="majorHAnsi" w:eastAsia="Arial Narrow" w:hAnsiTheme="majorHAnsi" w:cs="Arial Narrow"/>
            <w:spacing w:val="3"/>
            <w:w w:val="102"/>
            <w:sz w:val="22"/>
            <w:szCs w:val="22"/>
          </w:rPr>
          <w:t>m</w:t>
        </w:r>
        <w:r w:rsidRPr="007E5B22">
          <w:rPr>
            <w:rFonts w:asciiTheme="majorHAnsi" w:eastAsia="Arial Narrow" w:hAnsiTheme="majorHAnsi" w:cs="Arial Narrow"/>
            <w:spacing w:val="1"/>
            <w:w w:val="102"/>
            <w:sz w:val="22"/>
            <w:szCs w:val="22"/>
          </w:rPr>
          <w:t>it</w:t>
        </w:r>
        <w:r w:rsidRPr="007E5B22">
          <w:rPr>
            <w:rFonts w:asciiTheme="majorHAnsi" w:eastAsia="Arial Narrow" w:hAnsiTheme="majorHAnsi" w:cs="Arial Narrow"/>
            <w:spacing w:val="2"/>
            <w:w w:val="102"/>
            <w:sz w:val="22"/>
            <w:szCs w:val="22"/>
          </w:rPr>
          <w:t>h</w:t>
        </w:r>
        <w:r w:rsidRPr="007E5B22">
          <w:rPr>
            <w:rFonts w:asciiTheme="majorHAnsi" w:eastAsia="Arial Narrow" w:hAnsiTheme="majorHAnsi" w:cs="Arial Narrow"/>
            <w:spacing w:val="3"/>
            <w:w w:val="102"/>
            <w:sz w:val="22"/>
            <w:szCs w:val="22"/>
          </w:rPr>
          <w:t>@</w:t>
        </w:r>
        <w:r w:rsidRPr="007E5B22">
          <w:rPr>
            <w:rFonts w:asciiTheme="majorHAnsi" w:eastAsia="Arial Narrow" w:hAnsiTheme="majorHAnsi" w:cs="Arial Narrow"/>
            <w:spacing w:val="2"/>
            <w:w w:val="102"/>
            <w:sz w:val="22"/>
            <w:szCs w:val="22"/>
          </w:rPr>
          <w:t>x</w:t>
        </w:r>
        <w:r w:rsidRPr="007E5B22">
          <w:rPr>
            <w:rFonts w:asciiTheme="majorHAnsi" w:eastAsia="Arial Narrow" w:hAnsiTheme="majorHAnsi" w:cs="Arial Narrow"/>
            <w:spacing w:val="3"/>
            <w:w w:val="102"/>
            <w:sz w:val="22"/>
            <w:szCs w:val="22"/>
          </w:rPr>
          <w:t>m</w:t>
        </w:r>
        <w:r w:rsidRPr="007E5B22">
          <w:rPr>
            <w:rFonts w:asciiTheme="majorHAnsi" w:eastAsia="Arial Narrow" w:hAnsiTheme="majorHAnsi" w:cs="Arial Narrow"/>
            <w:spacing w:val="2"/>
            <w:w w:val="102"/>
            <w:sz w:val="22"/>
            <w:szCs w:val="22"/>
          </w:rPr>
          <w:t>a</w:t>
        </w:r>
        <w:r w:rsidRPr="007E5B22">
          <w:rPr>
            <w:rFonts w:asciiTheme="majorHAnsi" w:eastAsia="Arial Narrow" w:hAnsiTheme="majorHAnsi" w:cs="Arial Narrow"/>
            <w:spacing w:val="1"/>
            <w:w w:val="102"/>
            <w:sz w:val="22"/>
            <w:szCs w:val="22"/>
          </w:rPr>
          <w:t>il.</w:t>
        </w:r>
        <w:r w:rsidRPr="007E5B22">
          <w:rPr>
            <w:rFonts w:asciiTheme="majorHAnsi" w:eastAsia="Arial Narrow" w:hAnsiTheme="majorHAnsi" w:cs="Arial Narrow"/>
            <w:spacing w:val="2"/>
            <w:w w:val="102"/>
            <w:sz w:val="22"/>
            <w:szCs w:val="22"/>
          </w:rPr>
          <w:t>co</w:t>
        </w:r>
        <w:r w:rsidRPr="007E5B22">
          <w:rPr>
            <w:rFonts w:asciiTheme="majorHAnsi" w:eastAsia="Arial Narrow" w:hAnsiTheme="majorHAnsi" w:cs="Arial Narrow"/>
            <w:spacing w:val="3"/>
            <w:w w:val="102"/>
            <w:sz w:val="22"/>
            <w:szCs w:val="22"/>
          </w:rPr>
          <w:t>m</w:t>
        </w:r>
        <w:r w:rsidRPr="007E5B22">
          <w:rPr>
            <w:rFonts w:asciiTheme="majorHAnsi" w:eastAsia="Arial Narrow" w:hAnsiTheme="majorHAnsi" w:cs="Arial Narrow"/>
            <w:spacing w:val="1"/>
            <w:w w:val="102"/>
            <w:sz w:val="22"/>
            <w:szCs w:val="22"/>
          </w:rPr>
          <w:t>.</w:t>
        </w:r>
        <w:r w:rsidRPr="007E5B22">
          <w:rPr>
            <w:rFonts w:asciiTheme="majorHAnsi" w:eastAsia="Arial Narrow" w:hAnsiTheme="majorHAnsi" w:cs="Arial Narrow"/>
            <w:spacing w:val="2"/>
            <w:w w:val="102"/>
            <w:sz w:val="22"/>
            <w:szCs w:val="22"/>
          </w:rPr>
          <w:t>a</w:t>
        </w:r>
        <w:r w:rsidRPr="007E5B22">
          <w:rPr>
            <w:rFonts w:asciiTheme="majorHAnsi" w:eastAsia="Arial Narrow" w:hAnsiTheme="majorHAnsi" w:cs="Arial Narrow"/>
            <w:w w:val="102"/>
            <w:sz w:val="22"/>
            <w:szCs w:val="22"/>
          </w:rPr>
          <w:t>u</w:t>
        </w:r>
      </w:hyperlink>
    </w:p>
    <w:p w14:paraId="4609B696" w14:textId="77777777" w:rsidR="00820142" w:rsidRPr="007E5B22" w:rsidRDefault="007F5DC9">
      <w:pPr>
        <w:spacing w:before="47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ob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il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 xml:space="preserve">: </w:t>
      </w:r>
      <w:r w:rsidRPr="007E5B22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XXX</w:t>
      </w:r>
      <w:r w:rsidRPr="007E5B22">
        <w:rPr>
          <w:rFonts w:asciiTheme="majorHAnsi" w:eastAsia="Arial Narrow" w:hAnsiTheme="majorHAnsi" w:cs="Arial Narrow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XX</w:t>
      </w:r>
      <w:r w:rsidRPr="007E5B22">
        <w:rPr>
          <w:rFonts w:asciiTheme="majorHAnsi" w:eastAsia="Arial Narrow" w:hAnsiTheme="majorHAnsi" w:cs="Arial Narrow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XXX</w:t>
      </w:r>
    </w:p>
    <w:p w14:paraId="7DAE6DD5" w14:textId="77777777" w:rsidR="00820142" w:rsidRPr="007E5B22" w:rsidRDefault="00820142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27B88050" w14:textId="77777777" w:rsidR="00820142" w:rsidRPr="007E5B22" w:rsidRDefault="007F5DC9">
      <w:pPr>
        <w:ind w:left="140"/>
        <w:rPr>
          <w:rFonts w:asciiTheme="majorHAnsi" w:eastAsia="Calibri" w:hAnsiTheme="majorHAnsi" w:cs="Calibri"/>
          <w:sz w:val="22"/>
          <w:szCs w:val="22"/>
        </w:rPr>
      </w:pPr>
      <w:r w:rsidRPr="007E5B22">
        <w:rPr>
          <w:rFonts w:asciiTheme="majorHAnsi" w:eastAsia="Calibri" w:hAnsiTheme="majorHAnsi" w:cs="Calibri"/>
          <w:b/>
          <w:i/>
          <w:spacing w:val="2"/>
          <w:sz w:val="22"/>
          <w:szCs w:val="22"/>
        </w:rPr>
        <w:t>Recen</w:t>
      </w:r>
      <w:r w:rsidRPr="007E5B22">
        <w:rPr>
          <w:rFonts w:asciiTheme="majorHAnsi" w:eastAsia="Calibri" w:hAnsiTheme="majorHAnsi" w:cs="Calibri"/>
          <w:b/>
          <w:i/>
          <w:spacing w:val="1"/>
          <w:sz w:val="22"/>
          <w:szCs w:val="22"/>
        </w:rPr>
        <w:t>t  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s</w:t>
      </w:r>
      <w:r w:rsidRPr="007E5B22">
        <w:rPr>
          <w:rFonts w:asciiTheme="majorHAnsi" w:eastAsia="Calibri" w:hAnsiTheme="majorHAnsi" w:cs="Calibri"/>
          <w:b/>
          <w:i/>
          <w:spacing w:val="2"/>
          <w:w w:val="103"/>
          <w:sz w:val="22"/>
          <w:szCs w:val="22"/>
        </w:rPr>
        <w:t>c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hoo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l</w:t>
      </w:r>
      <w:r w:rsidRPr="007E5B22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</w:t>
      </w:r>
      <w:r w:rsidRPr="007E5B22">
        <w:rPr>
          <w:rFonts w:asciiTheme="majorHAnsi" w:eastAsia="Calibri" w:hAnsiTheme="majorHAnsi" w:cs="Calibri"/>
          <w:b/>
          <w:i/>
          <w:spacing w:val="1"/>
          <w:w w:val="25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1"/>
          <w:w w:val="103"/>
          <w:sz w:val="22"/>
          <w:szCs w:val="22"/>
        </w:rPr>
        <w:t>l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e</w:t>
      </w:r>
      <w:r w:rsidRPr="007E5B22">
        <w:rPr>
          <w:rFonts w:asciiTheme="majorHAnsi" w:eastAsia="Calibri" w:hAnsiTheme="majorHAnsi" w:cs="Calibri"/>
          <w:b/>
          <w:i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ve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r</w:t>
      </w:r>
      <w:r w:rsidRPr="007E5B22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</w:t>
      </w:r>
      <w:r w:rsidRPr="007E5B22">
        <w:rPr>
          <w:rFonts w:asciiTheme="majorHAnsi" w:eastAsia="Calibri" w:hAnsiTheme="majorHAnsi" w:cs="Calibri"/>
          <w:b/>
          <w:i/>
          <w:spacing w:val="1"/>
          <w:w w:val="25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see</w:t>
      </w:r>
      <w:r w:rsidRPr="007E5B22">
        <w:rPr>
          <w:rFonts w:asciiTheme="majorHAnsi" w:eastAsia="Calibri" w:hAnsiTheme="majorHAnsi" w:cs="Calibri"/>
          <w:b/>
          <w:i/>
          <w:spacing w:val="2"/>
          <w:w w:val="103"/>
          <w:sz w:val="22"/>
          <w:szCs w:val="22"/>
        </w:rPr>
        <w:t>k</w:t>
      </w:r>
      <w:r w:rsidRPr="007E5B22">
        <w:rPr>
          <w:rFonts w:asciiTheme="majorHAnsi" w:eastAsia="Calibri" w:hAnsiTheme="majorHAnsi" w:cs="Calibri"/>
          <w:b/>
          <w:i/>
          <w:spacing w:val="1"/>
          <w:w w:val="103"/>
          <w:sz w:val="22"/>
          <w:szCs w:val="22"/>
        </w:rPr>
        <w:t>i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ng</w:t>
      </w:r>
      <w:r w:rsidRPr="007E5B22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</w:t>
      </w:r>
      <w:r w:rsidRPr="007E5B22">
        <w:rPr>
          <w:rFonts w:asciiTheme="majorHAnsi" w:eastAsia="Calibri" w:hAnsiTheme="majorHAnsi" w:cs="Calibri"/>
          <w:b/>
          <w:i/>
          <w:spacing w:val="1"/>
          <w:w w:val="25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Calibri" w:hAnsiTheme="majorHAnsi" w:cs="Calibri"/>
          <w:b/>
          <w:i/>
          <w:spacing w:val="2"/>
          <w:w w:val="54"/>
          <w:sz w:val="22"/>
          <w:szCs w:val="22"/>
        </w:rPr>
        <w:t xml:space="preserve">o   </w:t>
      </w:r>
      <w:r w:rsidRPr="007E5B22">
        <w:rPr>
          <w:rFonts w:asciiTheme="majorHAnsi" w:eastAsia="Calibri" w:hAnsiTheme="majorHAnsi" w:cs="Calibri"/>
          <w:b/>
          <w:i/>
          <w:spacing w:val="1"/>
          <w:w w:val="54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s</w:t>
      </w:r>
      <w:r w:rsidRPr="007E5B22">
        <w:rPr>
          <w:rFonts w:asciiTheme="majorHAnsi" w:eastAsia="Calibri" w:hAnsiTheme="majorHAnsi" w:cs="Calibri"/>
          <w:b/>
          <w:i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Calibri" w:hAnsiTheme="majorHAnsi" w:cs="Calibri"/>
          <w:b/>
          <w:i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r</w:t>
      </w:r>
      <w:r w:rsidRPr="007E5B22">
        <w:rPr>
          <w:rFonts w:asciiTheme="majorHAnsi" w:eastAsia="Calibri" w:hAnsiTheme="majorHAnsi" w:cs="Calibri"/>
          <w:b/>
          <w:i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</w:t>
      </w:r>
      <w:r w:rsidRPr="007E5B22">
        <w:rPr>
          <w:rFonts w:asciiTheme="majorHAnsi" w:eastAsia="Calibri" w:hAnsiTheme="majorHAnsi" w:cs="Calibri"/>
          <w:b/>
          <w:i/>
          <w:spacing w:val="1"/>
          <w:w w:val="25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</w:t>
      </w:r>
      <w:r w:rsidRPr="007E5B22">
        <w:rPr>
          <w:rFonts w:asciiTheme="majorHAnsi" w:eastAsia="Calibri" w:hAnsiTheme="majorHAnsi" w:cs="Calibri"/>
          <w:b/>
          <w:i/>
          <w:spacing w:val="1"/>
          <w:w w:val="25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2"/>
          <w:w w:val="103"/>
          <w:sz w:val="22"/>
          <w:szCs w:val="22"/>
        </w:rPr>
        <w:t>ca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r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ee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r</w:t>
      </w:r>
      <w:r w:rsidRPr="007E5B22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</w:t>
      </w:r>
      <w:r w:rsidRPr="007E5B22">
        <w:rPr>
          <w:rFonts w:asciiTheme="majorHAnsi" w:eastAsia="Calibri" w:hAnsiTheme="majorHAnsi" w:cs="Calibri"/>
          <w:b/>
          <w:i/>
          <w:spacing w:val="1"/>
          <w:w w:val="25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1"/>
          <w:w w:val="103"/>
          <w:sz w:val="22"/>
          <w:szCs w:val="22"/>
        </w:rPr>
        <w:t>i</w:t>
      </w:r>
      <w:r w:rsidRPr="007E5B22">
        <w:rPr>
          <w:rFonts w:asciiTheme="majorHAnsi" w:eastAsia="Calibri" w:hAnsiTheme="majorHAnsi" w:cs="Calibri"/>
          <w:b/>
          <w:i/>
          <w:spacing w:val="2"/>
          <w:w w:val="54"/>
          <w:sz w:val="22"/>
          <w:szCs w:val="22"/>
        </w:rPr>
        <w:t xml:space="preserve">n   </w:t>
      </w:r>
      <w:r w:rsidRPr="007E5B22">
        <w:rPr>
          <w:rFonts w:asciiTheme="majorHAnsi" w:eastAsia="Calibri" w:hAnsiTheme="majorHAnsi" w:cs="Calibri"/>
          <w:b/>
          <w:i/>
          <w:spacing w:val="1"/>
          <w:w w:val="54"/>
          <w:sz w:val="22"/>
          <w:szCs w:val="22"/>
        </w:rPr>
        <w:t> </w:t>
      </w:r>
      <w:r w:rsidRPr="007E5B22">
        <w:rPr>
          <w:rFonts w:asciiTheme="majorHAnsi" w:eastAsia="Calibri" w:hAnsiTheme="majorHAnsi" w:cs="Calibri"/>
          <w:b/>
          <w:i/>
          <w:spacing w:val="3"/>
          <w:w w:val="102"/>
          <w:sz w:val="22"/>
          <w:szCs w:val="22"/>
        </w:rPr>
        <w:t>w</w:t>
      </w:r>
      <w:r w:rsidRPr="007E5B22">
        <w:rPr>
          <w:rFonts w:asciiTheme="majorHAnsi" w:eastAsia="Calibri" w:hAnsiTheme="majorHAnsi" w:cs="Calibri"/>
          <w:b/>
          <w:i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r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ehou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s</w:t>
      </w:r>
      <w:r w:rsidRPr="007E5B22">
        <w:rPr>
          <w:rFonts w:asciiTheme="majorHAnsi" w:eastAsia="Calibri" w:hAnsiTheme="majorHAnsi" w:cs="Calibri"/>
          <w:b/>
          <w:i/>
          <w:spacing w:val="1"/>
          <w:w w:val="103"/>
          <w:sz w:val="22"/>
          <w:szCs w:val="22"/>
        </w:rPr>
        <w:t>i</w:t>
      </w:r>
      <w:r w:rsidRPr="007E5B22">
        <w:rPr>
          <w:rFonts w:asciiTheme="majorHAnsi" w:eastAsia="Calibri" w:hAnsiTheme="majorHAnsi" w:cs="Calibri"/>
          <w:b/>
          <w:i/>
          <w:spacing w:val="2"/>
          <w:w w:val="102"/>
          <w:sz w:val="22"/>
          <w:szCs w:val="22"/>
        </w:rPr>
        <w:t>n</w:t>
      </w:r>
      <w:r w:rsidRPr="007E5B22">
        <w:rPr>
          <w:rFonts w:asciiTheme="majorHAnsi" w:eastAsia="Calibri" w:hAnsiTheme="majorHAnsi" w:cs="Calibri"/>
          <w:b/>
          <w:i/>
          <w:spacing w:val="1"/>
          <w:w w:val="102"/>
          <w:sz w:val="22"/>
          <w:szCs w:val="22"/>
        </w:rPr>
        <w:t>g</w:t>
      </w:r>
      <w:r w:rsidRPr="007E5B22">
        <w:rPr>
          <w:rFonts w:asciiTheme="majorHAnsi" w:eastAsia="Calibri" w:hAnsiTheme="majorHAnsi" w:cs="Calibri"/>
          <w:b/>
          <w:i/>
          <w:w w:val="25"/>
          <w:sz w:val="22"/>
          <w:szCs w:val="22"/>
        </w:rPr>
        <w:t xml:space="preserve">    </w:t>
      </w:r>
    </w:p>
    <w:p w14:paraId="6C1F4152" w14:textId="77777777" w:rsidR="00820142" w:rsidRPr="007E5B22" w:rsidRDefault="00820142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0619D2D7" w14:textId="77777777" w:rsidR="00820142" w:rsidRPr="007E5B22" w:rsidRDefault="007F5DC9">
      <w:pPr>
        <w:spacing w:line="302" w:lineRule="auto"/>
        <w:ind w:left="140" w:right="163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onfiden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articulat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individua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ende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abilit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other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achiev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outco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oun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ye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atur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sch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vel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ope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emp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ya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sk</w:t>
      </w:r>
      <w:r w:rsidRPr="007E5B22">
        <w:rPr>
          <w:rFonts w:asciiTheme="majorHAnsi" w:eastAsia="Arial Narrow" w:hAnsiTheme="majorHAnsi" w:cs="Arial Narrow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rso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ttri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su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ppo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fr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edu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cati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-3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emp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men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Leade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rs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ommun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3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skill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ope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demon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thr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oug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engagemen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associatio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tivat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iv</w:t>
      </w:r>
      <w:r w:rsidRPr="007E5B22">
        <w:rPr>
          <w:rFonts w:asciiTheme="majorHAnsi" w:eastAsia="Arial Narrow" w:hAnsiTheme="majorHAnsi" w:cs="Arial Narrow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dua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ke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emp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ehou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ope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</w:t>
      </w:r>
      <w:r w:rsidRPr="007E5B22">
        <w:rPr>
          <w:rFonts w:asciiTheme="majorHAnsi" w:eastAsia="Arial Narrow" w:hAnsiTheme="majorHAnsi" w:cs="Arial Narrow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onmen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Ke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eng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includ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stron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attentio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detai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illingnes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lear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develo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professionally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27BA32E3" w14:textId="77777777" w:rsidR="00820142" w:rsidRPr="007E5B22" w:rsidRDefault="00820142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D3EEB75" w14:textId="77777777" w:rsidR="00820142" w:rsidRPr="007E5B22" w:rsidRDefault="007F5DC9">
      <w:pPr>
        <w:spacing w:line="200" w:lineRule="exact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position w:val="-1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b/>
          <w:spacing w:val="1"/>
          <w:position w:val="-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position w:val="-1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b/>
          <w:spacing w:val="10"/>
          <w:position w:val="-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position w:val="-1"/>
          <w:sz w:val="22"/>
          <w:szCs w:val="22"/>
        </w:rPr>
        <w:t>skill</w:t>
      </w:r>
      <w:r w:rsidRPr="007E5B22">
        <w:rPr>
          <w:rFonts w:asciiTheme="majorHAnsi" w:eastAsia="Arial Narrow" w:hAnsiTheme="majorHAnsi" w:cs="Arial Narrow"/>
          <w:b/>
          <w:position w:val="-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13"/>
          <w:position w:val="-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position w:val="-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position w:val="-1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position w:val="-1"/>
          <w:sz w:val="22"/>
          <w:szCs w:val="22"/>
        </w:rPr>
        <w:t>cl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position w:val="-1"/>
          <w:sz w:val="22"/>
          <w:szCs w:val="22"/>
        </w:rPr>
        <w:t>ud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position w:val="-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w w:val="103"/>
          <w:position w:val="-1"/>
          <w:sz w:val="22"/>
          <w:szCs w:val="22"/>
        </w:rPr>
        <w:t>:</w:t>
      </w:r>
    </w:p>
    <w:p w14:paraId="61DBBBCC" w14:textId="77777777" w:rsidR="00820142" w:rsidRPr="007E5B22" w:rsidRDefault="00820142">
      <w:pPr>
        <w:spacing w:before="15" w:line="280" w:lineRule="exact"/>
        <w:rPr>
          <w:rFonts w:asciiTheme="majorHAnsi" w:hAnsiTheme="majorHAnsi"/>
          <w:sz w:val="22"/>
          <w:szCs w:val="22"/>
        </w:rPr>
        <w:sectPr w:rsidR="00820142" w:rsidRPr="007E5B22">
          <w:footerReference w:type="default" r:id="rId9"/>
          <w:pgSz w:w="11900" w:h="16840"/>
          <w:pgMar w:top="1380" w:right="1300" w:bottom="280" w:left="1300" w:header="0" w:footer="829" w:gutter="0"/>
          <w:cols w:space="720"/>
        </w:sectPr>
      </w:pPr>
    </w:p>
    <w:p w14:paraId="45C06836" w14:textId="77777777" w:rsidR="00820142" w:rsidRPr="007E5B22" w:rsidRDefault="007F5DC9">
      <w:pPr>
        <w:spacing w:before="42" w:line="301" w:lineRule="auto"/>
        <w:ind w:left="140" w:right="-33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usto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me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ervic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ob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lvi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or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k</w:t>
      </w:r>
    </w:p>
    <w:p w14:paraId="016AB710" w14:textId="77777777" w:rsidR="00820142" w:rsidRPr="007E5B22" w:rsidRDefault="007F5DC9">
      <w:pPr>
        <w:spacing w:before="4" w:line="200" w:lineRule="exact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position w:val="-1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position w:val="-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position w:val="-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"/>
          <w:w w:val="103"/>
          <w:position w:val="-1"/>
          <w:sz w:val="22"/>
          <w:szCs w:val="22"/>
        </w:rPr>
        <w:t>as</w:t>
      </w:r>
      <w:r w:rsidRPr="007E5B22">
        <w:rPr>
          <w:rFonts w:asciiTheme="majorHAnsi" w:eastAsia="Arial Narrow" w:hAnsiTheme="majorHAnsi" w:cs="Arial Narrow"/>
          <w:w w:val="103"/>
          <w:position w:val="-1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"/>
          <w:position w:val="-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position w:val="-1"/>
          <w:sz w:val="22"/>
          <w:szCs w:val="22"/>
        </w:rPr>
        <w:t>allocatio</w:t>
      </w:r>
      <w:r w:rsidRPr="007E5B22">
        <w:rPr>
          <w:rFonts w:asciiTheme="majorHAnsi" w:eastAsia="Arial Narrow" w:hAnsiTheme="majorHAnsi" w:cs="Arial Narrow"/>
          <w:w w:val="103"/>
          <w:position w:val="-1"/>
          <w:sz w:val="22"/>
          <w:szCs w:val="22"/>
        </w:rPr>
        <w:t>n</w:t>
      </w:r>
    </w:p>
    <w:p w14:paraId="75FD9350" w14:textId="77777777" w:rsidR="00820142" w:rsidRPr="007E5B22" w:rsidRDefault="007F5DC9">
      <w:pPr>
        <w:spacing w:before="42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br w:type="column"/>
      </w: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Supe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rvisi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n</w:t>
      </w:r>
    </w:p>
    <w:p w14:paraId="1C094E3D" w14:textId="77777777" w:rsidR="00820142" w:rsidRPr="007E5B22" w:rsidRDefault="007F5DC9">
      <w:pPr>
        <w:spacing w:before="55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ecord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anage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t</w:t>
      </w:r>
    </w:p>
    <w:p w14:paraId="2C0B4803" w14:textId="77777777" w:rsidR="00820142" w:rsidRPr="007E5B22" w:rsidRDefault="007F5DC9">
      <w:pPr>
        <w:spacing w:before="55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handlin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g</w:t>
      </w:r>
    </w:p>
    <w:p w14:paraId="47D66A5D" w14:textId="77777777" w:rsidR="00820142" w:rsidRPr="007E5B22" w:rsidRDefault="007F5DC9">
      <w:pPr>
        <w:spacing w:before="60" w:line="200" w:lineRule="exact"/>
        <w:ind w:right="-5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position w:val="-1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position w:val="-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position w:val="-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"/>
          <w:w w:val="103"/>
          <w:position w:val="-1"/>
          <w:sz w:val="22"/>
          <w:szCs w:val="22"/>
        </w:rPr>
        <w:t>ransactio</w:t>
      </w:r>
      <w:r w:rsidRPr="007E5B22">
        <w:rPr>
          <w:rFonts w:asciiTheme="majorHAnsi" w:eastAsia="Arial Narrow" w:hAnsiTheme="majorHAnsi" w:cs="Arial Narrow"/>
          <w:w w:val="103"/>
          <w:position w:val="-1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position w:val="-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position w:val="-1"/>
          <w:sz w:val="22"/>
          <w:szCs w:val="22"/>
        </w:rPr>
        <w:t>processin</w:t>
      </w:r>
      <w:r w:rsidRPr="007E5B22">
        <w:rPr>
          <w:rFonts w:asciiTheme="majorHAnsi" w:eastAsia="Arial Narrow" w:hAnsiTheme="majorHAnsi" w:cs="Arial Narrow"/>
          <w:w w:val="103"/>
          <w:position w:val="-1"/>
          <w:sz w:val="22"/>
          <w:szCs w:val="22"/>
        </w:rPr>
        <w:t>g</w:t>
      </w:r>
    </w:p>
    <w:p w14:paraId="07BB525F" w14:textId="77777777" w:rsidR="00820142" w:rsidRPr="007E5B22" w:rsidRDefault="007F5DC9">
      <w:pPr>
        <w:spacing w:before="42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br w:type="column"/>
      </w: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l</w:t>
      </w:r>
    </w:p>
    <w:p w14:paraId="3853BF29" w14:textId="77777777" w:rsidR="00820142" w:rsidRPr="007E5B22" w:rsidRDefault="007F5DC9">
      <w:pPr>
        <w:spacing w:before="55"/>
        <w:rPr>
          <w:rFonts w:asciiTheme="majorHAnsi" w:eastAsia="Arial Narrow" w:hAnsiTheme="majorHAnsi" w:cs="Arial Narrow"/>
          <w:sz w:val="22"/>
          <w:szCs w:val="22"/>
        </w:rPr>
        <w:sectPr w:rsidR="00820142" w:rsidRPr="007E5B22">
          <w:type w:val="continuous"/>
          <w:pgSz w:w="11900" w:h="16840"/>
          <w:pgMar w:top="1380" w:right="1300" w:bottom="280" w:left="1300" w:header="720" w:footer="720" w:gutter="0"/>
          <w:cols w:num="3" w:space="720" w:equalWidth="0">
            <w:col w:w="1775" w:space="1610"/>
            <w:col w:w="2054" w:space="1190"/>
            <w:col w:w="2671"/>
          </w:cols>
        </w:sectPr>
      </w:pPr>
      <w:r w:rsidRPr="007E5B22">
        <w:rPr>
          <w:rFonts w:asciiTheme="majorHAnsi" w:hAnsiTheme="majorHAnsi"/>
          <w:sz w:val="22"/>
          <w:szCs w:val="22"/>
        </w:rPr>
        <w:t xml:space="preserve">   </w:t>
      </w:r>
      <w:r w:rsidRPr="007E5B22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oachin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g</w:t>
      </w:r>
    </w:p>
    <w:p w14:paraId="7FD947A8" w14:textId="77777777" w:rsidR="00820142" w:rsidRPr="007E5B22" w:rsidRDefault="00820142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4D9EE7F9" w14:textId="77777777" w:rsidR="00820142" w:rsidRPr="007E5B22" w:rsidRDefault="007F5DC9">
      <w:pPr>
        <w:spacing w:before="42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ec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hn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ica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kills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icrosof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~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icrosof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xce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~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icrosof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utloo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~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enera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us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e</w:t>
      </w:r>
    </w:p>
    <w:p w14:paraId="643623AE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03BD74" w14:textId="77777777" w:rsidR="00820142" w:rsidRPr="007E5B22" w:rsidRDefault="00820142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0687CC8F" w14:textId="77777777" w:rsidR="00820142" w:rsidRPr="007E5B22" w:rsidRDefault="007F5DC9">
      <w:pPr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pict w14:anchorId="66CE1A4F">
          <v:group id="_x0000_s1034" style="position:absolute;left:0;text-align:left;margin-left:70.55pt;margin-top:12.25pt;width:454.1pt;height:0;z-index:-251660800;mso-position-horizontal-relative:page" coordorigin="1411,245" coordsize="9082,0">
            <v:shape id="_x0000_s1035" style="position:absolute;left:1411;top:245;width:9082;height:0" coordorigin="1411,245" coordsize="9082,0" path="m1411,245r9082,e" filled="f" strokecolor="#17355d" strokeweight=".58pt">
              <v:path arrowok="t"/>
            </v:shape>
            <w10:wrap anchorx="page"/>
          </v:group>
        </w:pic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EDUCAT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N</w:t>
      </w:r>
    </w:p>
    <w:p w14:paraId="22BF2D05" w14:textId="77777777" w:rsidR="00820142" w:rsidRPr="007E5B22" w:rsidRDefault="00820142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1B2ECC98" w14:textId="77777777" w:rsidR="00820142" w:rsidRPr="007E5B22" w:rsidRDefault="007F5DC9">
      <w:pPr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woo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b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Seconda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b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ll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eg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e</w:t>
      </w:r>
    </w:p>
    <w:p w14:paraId="6D6BAA66" w14:textId="77777777" w:rsidR="00820142" w:rsidRPr="007E5B22" w:rsidRDefault="007F5DC9">
      <w:pPr>
        <w:spacing w:before="12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1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0</w:t>
      </w:r>
    </w:p>
    <w:p w14:paraId="5674FA52" w14:textId="77777777" w:rsidR="00820142" w:rsidRPr="007E5B22" w:rsidRDefault="007F5DC9">
      <w:pPr>
        <w:spacing w:before="12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2013</w:t>
      </w:r>
    </w:p>
    <w:p w14:paraId="60B411F3" w14:textId="77777777" w:rsidR="00820142" w:rsidRPr="007E5B22" w:rsidRDefault="00820142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77218246" w14:textId="77777777" w:rsidR="00820142" w:rsidRPr="007E5B22" w:rsidRDefault="007F5DC9">
      <w:pPr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ieve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ts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:</w:t>
      </w:r>
    </w:p>
    <w:p w14:paraId="5B8F9FF4" w14:textId="77777777" w:rsidR="00820142" w:rsidRPr="007E5B22" w:rsidRDefault="00820142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FF83C77" w14:textId="77777777" w:rsidR="00820142" w:rsidRPr="007E5B22" w:rsidRDefault="007F5DC9">
      <w:pPr>
        <w:ind w:left="5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2012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l’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awa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demon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v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emen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ts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61347F7D" w14:textId="77777777" w:rsidR="00820142" w:rsidRPr="007E5B22" w:rsidRDefault="00820142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360BCB95" w14:textId="77777777" w:rsidR="00820142" w:rsidRPr="007E5B22" w:rsidRDefault="007F5DC9">
      <w:pPr>
        <w:ind w:left="5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2011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unit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recognitio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orkin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budd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ne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enrolle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7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students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7D8DDF8D" w14:textId="77777777" w:rsidR="00820142" w:rsidRPr="007E5B22" w:rsidRDefault="00820142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46C62EEA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02A93D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236805" w14:textId="77777777" w:rsidR="00820142" w:rsidRPr="007E5B22" w:rsidRDefault="007F5DC9">
      <w:pPr>
        <w:spacing w:line="200" w:lineRule="exact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pict w14:anchorId="0BD44442">
          <v:group id="_x0000_s1032" style="position:absolute;left:0;text-align:left;margin-left:70.55pt;margin-top:12.25pt;width:454.1pt;height:0;z-index:-251659776;mso-position-horizontal-relative:page" coordorigin="1411,245" coordsize="9082,0">
            <v:shape id="_x0000_s1033" style="position:absolute;left:1411;top:245;width:9082;height:0" coordorigin="1411,245" coordsize="9082,0" path="m1411,245r9082,e" filled="f" strokecolor="#17355d" strokeweight=".58pt">
              <v:path arrowok="t"/>
            </v:shape>
            <w10:wrap anchorx="page"/>
          </v:group>
        </w:pict>
      </w:r>
      <w:r w:rsidRPr="007E5B22">
        <w:rPr>
          <w:rFonts w:asciiTheme="majorHAnsi" w:eastAsia="Arial Narrow" w:hAnsiTheme="majorHAnsi" w:cs="Arial Narrow"/>
          <w:b/>
          <w:spacing w:val="2"/>
          <w:position w:val="-1"/>
          <w:sz w:val="22"/>
          <w:szCs w:val="22"/>
        </w:rPr>
        <w:t>PERSONA</w:t>
      </w:r>
      <w:r w:rsidRPr="007E5B22">
        <w:rPr>
          <w:rFonts w:asciiTheme="majorHAnsi" w:eastAsia="Arial Narrow" w:hAnsiTheme="majorHAnsi" w:cs="Arial Narrow"/>
          <w:b/>
          <w:position w:val="-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pacing w:val="29"/>
          <w:position w:val="-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position w:val="-1"/>
          <w:sz w:val="22"/>
          <w:szCs w:val="22"/>
        </w:rPr>
        <w:t>ATTR</w:t>
      </w:r>
      <w:r w:rsidRPr="007E5B22">
        <w:rPr>
          <w:rFonts w:asciiTheme="majorHAnsi" w:eastAsia="Arial Narrow" w:hAnsiTheme="majorHAnsi" w:cs="Arial Narrow"/>
          <w:b/>
          <w:w w:val="103"/>
          <w:position w:val="-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position w:val="-1"/>
          <w:sz w:val="22"/>
          <w:szCs w:val="22"/>
        </w:rPr>
        <w:t>BUTE</w:t>
      </w:r>
      <w:r w:rsidRPr="007E5B22">
        <w:rPr>
          <w:rFonts w:asciiTheme="majorHAnsi" w:eastAsia="Arial Narrow" w:hAnsiTheme="majorHAnsi" w:cs="Arial Narrow"/>
          <w:b/>
          <w:w w:val="103"/>
          <w:position w:val="-1"/>
          <w:sz w:val="22"/>
          <w:szCs w:val="22"/>
        </w:rPr>
        <w:t>S</w:t>
      </w:r>
    </w:p>
    <w:p w14:paraId="625A6001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21FE8C" w14:textId="77777777" w:rsidR="00820142" w:rsidRPr="007E5B22" w:rsidRDefault="00820142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732F282F" w14:textId="77777777" w:rsidR="00820142" w:rsidRPr="007E5B22" w:rsidRDefault="007F5DC9">
      <w:pPr>
        <w:tabs>
          <w:tab w:val="left" w:pos="860"/>
        </w:tabs>
        <w:spacing w:before="42" w:line="305" w:lineRule="auto"/>
        <w:ind w:left="860" w:right="102" w:hanging="3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Ve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ba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Commun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ca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4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ecognise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abilit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unicat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rang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individual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fro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differen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culture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and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backgrounds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3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onstrate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3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-ye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ca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Cap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eam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73257F6B" w14:textId="77777777" w:rsidR="00820142" w:rsidRPr="007E5B22" w:rsidRDefault="00820142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00961EE4" w14:textId="77777777" w:rsidR="00820142" w:rsidRPr="007E5B22" w:rsidRDefault="007F5DC9">
      <w:pPr>
        <w:ind w:left="5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Comm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3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&amp;</w:t>
      </w:r>
      <w:r w:rsidRPr="007E5B22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icati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illi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g-ter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ongo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omm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gan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is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1A2BBD6A" w14:textId="77777777" w:rsidR="00820142" w:rsidRPr="007E5B22" w:rsidRDefault="007F5DC9">
      <w:pPr>
        <w:spacing w:before="54"/>
        <w:ind w:left="8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onstrate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bershi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loca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ove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5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ye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rs.</w:t>
      </w:r>
    </w:p>
    <w:p w14:paraId="1B0E41E9" w14:textId="77777777" w:rsidR="00820142" w:rsidRPr="007E5B22" w:rsidRDefault="00820142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0D0341AE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FB6A9E" w14:textId="77777777" w:rsidR="00820142" w:rsidRPr="007E5B22" w:rsidRDefault="007F5DC9">
      <w:pPr>
        <w:tabs>
          <w:tab w:val="left" w:pos="860"/>
        </w:tabs>
        <w:spacing w:line="300" w:lineRule="auto"/>
        <w:ind w:left="860" w:right="922" w:hanging="3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lla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bo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rativ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mb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er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Ab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abo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membe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Demon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3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ou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assign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ents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professiona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experienc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place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captainc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tea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sinc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2010.</w:t>
      </w:r>
    </w:p>
    <w:p w14:paraId="58360CA5" w14:textId="77777777" w:rsidR="00820142" w:rsidRPr="007E5B22" w:rsidRDefault="00820142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2C9004FD" w14:textId="77777777" w:rsidR="00820142" w:rsidRPr="007E5B22" w:rsidRDefault="007F5DC9">
      <w:pPr>
        <w:ind w:left="5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elia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le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ende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reliabilit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supporter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onstrate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attendin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AF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L</w:t>
      </w:r>
    </w:p>
    <w:p w14:paraId="2C1C18BB" w14:textId="77777777" w:rsidR="00820142" w:rsidRPr="007E5B22" w:rsidRDefault="007F5DC9">
      <w:pPr>
        <w:spacing w:before="54"/>
        <w:ind w:left="86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ga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2007.</w:t>
      </w:r>
    </w:p>
    <w:p w14:paraId="4CED87F6" w14:textId="77777777" w:rsidR="00820142" w:rsidRPr="007E5B22" w:rsidRDefault="00820142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4F85D3E3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1E9E67" w14:textId="77777777" w:rsidR="00820142" w:rsidRPr="007E5B22" w:rsidRDefault="007F5DC9">
      <w:pPr>
        <w:tabs>
          <w:tab w:val="left" w:pos="860"/>
        </w:tabs>
        <w:spacing w:line="300" w:lineRule="auto"/>
        <w:ind w:left="860" w:right="122" w:hanging="360"/>
        <w:rPr>
          <w:rFonts w:asciiTheme="majorHAnsi" w:eastAsia="Arial Narrow" w:hAnsiTheme="majorHAnsi" w:cs="Arial Narrow"/>
          <w:sz w:val="22"/>
          <w:szCs w:val="22"/>
        </w:rPr>
        <w:sectPr w:rsidR="00820142" w:rsidRPr="007E5B22">
          <w:type w:val="continuous"/>
          <w:pgSz w:w="11900" w:h="16840"/>
          <w:pgMar w:top="1380" w:right="1300" w:bottom="280" w:left="1300" w:header="720" w:footer="720" w:gutter="0"/>
          <w:cols w:space="720"/>
        </w:sect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Hon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est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rs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ensur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plet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honest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transparenc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es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onstrate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anagin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cas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coun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fundraiser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event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schoo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mm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unity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1DAFC7B0" w14:textId="77777777" w:rsidR="00820142" w:rsidRPr="007E5B22" w:rsidRDefault="007F5DC9">
      <w:pPr>
        <w:spacing w:before="89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lastRenderedPageBreak/>
        <w:pict w14:anchorId="694B5F9B">
          <v:group id="_x0000_s1030" style="position:absolute;left:0;text-align:left;margin-left:70.55pt;margin-top:16.7pt;width:454.1pt;height:0;z-index:-251658752;mso-position-horizontal-relative:page" coordorigin="1411,334" coordsize="9082,0">
            <v:shape id="_x0000_s1031" style="position:absolute;left:1411;top:334;width:9082;height:0" coordorigin="1411,334" coordsize="9082,0" path="m1411,334r9082,e" filled="f" strokecolor="#17355d" strokeweight=".58pt">
              <v:path arrowok="t"/>
            </v:shape>
            <w10:wrap anchorx="page"/>
          </v:group>
        </w:pic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STUDEN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OR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b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EXPER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IE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NC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3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PLACEMENT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S</w:t>
      </w:r>
    </w:p>
    <w:p w14:paraId="7B8C5E7C" w14:textId="77777777" w:rsidR="00820142" w:rsidRPr="007E5B22" w:rsidRDefault="00820142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5311BA0D" w14:textId="77777777" w:rsidR="00820142" w:rsidRPr="007E5B22" w:rsidRDefault="007F5DC9">
      <w:pPr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ACM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TRANSPOR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3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b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AREHOUS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3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CENTR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7E5B22">
        <w:rPr>
          <w:rFonts w:asciiTheme="majorHAnsi" w:eastAsia="Arial Narrow" w:hAnsiTheme="majorHAnsi" w:cs="Arial Narrow"/>
          <w:b/>
          <w:spacing w:val="-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2013</w:t>
      </w:r>
    </w:p>
    <w:p w14:paraId="6A1B5A10" w14:textId="77777777" w:rsidR="00820142" w:rsidRPr="007E5B22" w:rsidRDefault="007F5DC9">
      <w:pPr>
        <w:spacing w:before="12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WAREHOUS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3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ASS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STAN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TWO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WEE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b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WOR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b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EXPER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ENC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3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PLACEMEN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T</w:t>
      </w:r>
    </w:p>
    <w:p w14:paraId="365B13BF" w14:textId="77777777" w:rsidR="00820142" w:rsidRPr="007E5B22" w:rsidRDefault="00820142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F114A7F" w14:textId="77777777" w:rsidR="00820142" w:rsidRPr="007E5B22" w:rsidRDefault="007F5DC9">
      <w:pPr>
        <w:spacing w:line="253" w:lineRule="auto"/>
        <w:ind w:left="140" w:right="205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orke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fast-pace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arehous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environ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ove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o-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place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period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orke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full-ti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hou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ssiste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be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receip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despatc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arehous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tea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m.</w:t>
      </w:r>
    </w:p>
    <w:p w14:paraId="3563C83F" w14:textId="77777777" w:rsidR="00820142" w:rsidRPr="007E5B22" w:rsidRDefault="00820142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5005F81F" w14:textId="77777777" w:rsidR="00820142" w:rsidRPr="007E5B22" w:rsidRDefault="007F5DC9">
      <w:pPr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ieve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3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b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Con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tri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:</w:t>
      </w:r>
    </w:p>
    <w:p w14:paraId="100C91EF" w14:textId="77777777" w:rsidR="00820142" w:rsidRPr="007E5B22" w:rsidRDefault="00820142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4D473B0A" w14:textId="77777777" w:rsidR="00820142" w:rsidRPr="007E5B22" w:rsidRDefault="007F5DC9">
      <w:pPr>
        <w:tabs>
          <w:tab w:val="left" w:pos="480"/>
        </w:tabs>
        <w:spacing w:line="247" w:lineRule="auto"/>
        <w:ind w:left="497" w:right="324" w:hanging="357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oc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k</w:t>
      </w:r>
      <w:r w:rsidRPr="007E5B22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Con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evelope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skill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understandin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processe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ensur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abilit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anag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larg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variet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produc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line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hil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eetin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productio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targets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40B0D7D5" w14:textId="77777777" w:rsidR="00820142" w:rsidRPr="007E5B22" w:rsidRDefault="00820142">
      <w:pPr>
        <w:spacing w:line="140" w:lineRule="exact"/>
        <w:rPr>
          <w:rFonts w:asciiTheme="majorHAnsi" w:hAnsiTheme="majorHAnsi"/>
          <w:sz w:val="22"/>
          <w:szCs w:val="22"/>
        </w:rPr>
      </w:pPr>
    </w:p>
    <w:p w14:paraId="5B54E11E" w14:textId="77777777" w:rsidR="00820142" w:rsidRPr="007E5B22" w:rsidRDefault="007F5DC9">
      <w:pPr>
        <w:tabs>
          <w:tab w:val="left" w:pos="480"/>
        </w:tabs>
        <w:spacing w:line="252" w:lineRule="auto"/>
        <w:ind w:left="497" w:right="998" w:hanging="357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Log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istic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la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nn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ng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alculate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cubi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etr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require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despatc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assiste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identifyin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transpor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require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custo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deliverie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urgen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orde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requests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624D1476" w14:textId="77777777" w:rsidR="00820142" w:rsidRPr="007E5B22" w:rsidRDefault="00820142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4216E788" w14:textId="77777777" w:rsidR="00820142" w:rsidRPr="007E5B22" w:rsidRDefault="007F5DC9">
      <w:pPr>
        <w:tabs>
          <w:tab w:val="left" w:pos="480"/>
        </w:tabs>
        <w:spacing w:line="252" w:lineRule="auto"/>
        <w:ind w:left="497" w:right="338" w:hanging="357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ec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cessi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ng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ope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unde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rsta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3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ssi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edu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ssiste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ith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end-of-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ont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reconciliatio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palle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accounts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03BD1F22" w14:textId="77777777" w:rsidR="00820142" w:rsidRPr="007E5B22" w:rsidRDefault="00820142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095FFCD9" w14:textId="77777777" w:rsidR="00820142" w:rsidRPr="007E5B22" w:rsidRDefault="007F5DC9">
      <w:pPr>
        <w:tabs>
          <w:tab w:val="left" w:pos="480"/>
        </w:tabs>
        <w:spacing w:line="252" w:lineRule="auto"/>
        <w:ind w:left="497" w:right="411" w:hanging="357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WH&amp;S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evelope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understandi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appreciatio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health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safet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environ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enta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anage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3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policie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organisation.</w:t>
      </w:r>
    </w:p>
    <w:p w14:paraId="4273CBBA" w14:textId="77777777" w:rsidR="00820142" w:rsidRPr="007E5B22" w:rsidRDefault="00820142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6F5B6F91" w14:textId="77777777" w:rsidR="00820142" w:rsidRPr="007E5B22" w:rsidRDefault="007F5DC9">
      <w:pPr>
        <w:tabs>
          <w:tab w:val="left" w:pos="480"/>
        </w:tabs>
        <w:spacing w:line="252" w:lineRule="auto"/>
        <w:ind w:left="497" w:right="338" w:hanging="357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>•</w:t>
      </w:r>
      <w:r w:rsidRPr="007E5B22">
        <w:rPr>
          <w:rFonts w:asciiTheme="majorHAnsi" w:hAnsiTheme="majorHAnsi"/>
          <w:sz w:val="22"/>
          <w:szCs w:val="22"/>
        </w:rPr>
        <w:tab/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lla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bo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rati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3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ende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mee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odu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ge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Con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bu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d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isc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ssi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efficienc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proces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prove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proble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resolution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.</w:t>
      </w:r>
    </w:p>
    <w:p w14:paraId="21D3F514" w14:textId="77777777" w:rsidR="00820142" w:rsidRPr="007E5B22" w:rsidRDefault="00820142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5B6DCD37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66A5BA" w14:textId="77777777" w:rsidR="00820142" w:rsidRPr="007E5B22" w:rsidRDefault="007F5DC9">
      <w:pPr>
        <w:spacing w:line="200" w:lineRule="exact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2"/>
          <w:w w:val="103"/>
          <w:position w:val="-1"/>
          <w:sz w:val="22"/>
          <w:szCs w:val="22"/>
          <w:u w:val="single" w:color="000000"/>
        </w:rPr>
        <w:t>T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position w:val="-1"/>
          <w:sz w:val="22"/>
          <w:szCs w:val="22"/>
          <w:u w:val="single" w:color="000000"/>
        </w:rPr>
        <w:t>esti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position w:val="-1"/>
          <w:sz w:val="22"/>
          <w:szCs w:val="22"/>
          <w:u w:val="single" w:color="000000"/>
        </w:rPr>
        <w:t>mon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position w:val="-1"/>
          <w:sz w:val="22"/>
          <w:szCs w:val="22"/>
          <w:u w:val="single" w:color="000000"/>
        </w:rPr>
        <w:t>ial</w:t>
      </w:r>
      <w:r w:rsidRPr="007E5B22">
        <w:rPr>
          <w:rFonts w:asciiTheme="majorHAnsi" w:eastAsia="Arial Narrow" w:hAnsiTheme="majorHAnsi" w:cs="Arial Narrow"/>
          <w:b/>
          <w:w w:val="103"/>
          <w:position w:val="-1"/>
          <w:sz w:val="22"/>
          <w:szCs w:val="22"/>
          <w:u w:val="single" w:color="000000"/>
        </w:rPr>
        <w:t>:</w:t>
      </w:r>
    </w:p>
    <w:p w14:paraId="62F095E1" w14:textId="77777777" w:rsidR="00820142" w:rsidRPr="007E5B22" w:rsidRDefault="00820142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42B2B340" w14:textId="77777777" w:rsidR="00820142" w:rsidRPr="007E5B22" w:rsidRDefault="007F5DC9">
      <w:pPr>
        <w:spacing w:before="42" w:line="290" w:lineRule="auto"/>
        <w:ind w:left="140" w:right="131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“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Ada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rk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du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emen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2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wee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ks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v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sti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ea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ne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hel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acros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aspect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arehouse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interpersona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skill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adap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eall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int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or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 xml:space="preserve">k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environ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guy</w:t>
      </w:r>
      <w:r w:rsidRPr="007E5B22">
        <w:rPr>
          <w:rFonts w:asciiTheme="majorHAnsi" w:eastAsia="Arial Narrow" w:hAnsiTheme="majorHAnsi" w:cs="Arial Narrow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tha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happ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hel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p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neede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understan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so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ethin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ante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learn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str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g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Ada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is</w:t>
      </w:r>
      <w:r w:rsidRPr="007E5B22">
        <w:rPr>
          <w:rFonts w:asciiTheme="majorHAnsi" w:eastAsia="Arial Narrow" w:hAnsiTheme="majorHAnsi" w:cs="Arial Narrow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ck</w:t>
      </w:r>
      <w:r w:rsidRPr="007E5B22">
        <w:rPr>
          <w:rFonts w:asciiTheme="majorHAnsi" w:eastAsia="Arial Narrow" w:hAnsiTheme="majorHAnsi" w:cs="Arial Narrow"/>
          <w:spacing w:val="-1"/>
          <w:w w:val="103"/>
          <w:sz w:val="22"/>
          <w:szCs w:val="22"/>
        </w:rPr>
        <w:t>.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”</w:t>
      </w:r>
    </w:p>
    <w:p w14:paraId="5C938846" w14:textId="77777777" w:rsidR="00820142" w:rsidRPr="007E5B22" w:rsidRDefault="00820142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22DFC018" w14:textId="77777777" w:rsidR="00820142" w:rsidRPr="007E5B22" w:rsidRDefault="007F5DC9">
      <w:pPr>
        <w:ind w:left="3095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>—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arre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i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Jackson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i/>
          <w:spacing w:val="2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arehous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2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anager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,</w:t>
      </w:r>
      <w:r w:rsidRPr="007E5B22">
        <w:rPr>
          <w:rFonts w:asciiTheme="majorHAnsi" w:eastAsia="Arial Narrow" w:hAnsiTheme="majorHAnsi" w:cs="Arial Narrow"/>
          <w:i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ACM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po</w:t>
      </w:r>
      <w:r w:rsidRPr="007E5B22">
        <w:rPr>
          <w:rFonts w:asciiTheme="majorHAnsi" w:eastAsia="Arial Narrow" w:hAnsiTheme="majorHAnsi" w:cs="Arial Narrow"/>
          <w:i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i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>an</w:t>
      </w:r>
      <w:r w:rsidRPr="007E5B22">
        <w:rPr>
          <w:rFonts w:asciiTheme="majorHAnsi" w:eastAsia="Arial Narrow" w:hAnsiTheme="majorHAnsi" w:cs="Arial Narrow"/>
          <w:i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i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3"/>
          <w:w w:val="103"/>
          <w:sz w:val="22"/>
          <w:szCs w:val="22"/>
        </w:rPr>
        <w:t>W</w:t>
      </w:r>
      <w:r w:rsidRPr="007E5B22">
        <w:rPr>
          <w:rFonts w:asciiTheme="majorHAnsi" w:eastAsia="Arial Narrow" w:hAnsiTheme="majorHAnsi" w:cs="Arial Narrow"/>
          <w:i/>
          <w:spacing w:val="2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i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i/>
          <w:spacing w:val="2"/>
          <w:w w:val="103"/>
          <w:sz w:val="22"/>
          <w:szCs w:val="22"/>
        </w:rPr>
        <w:t>ehou</w:t>
      </w:r>
      <w:r w:rsidRPr="007E5B22">
        <w:rPr>
          <w:rFonts w:asciiTheme="majorHAnsi" w:eastAsia="Arial Narrow" w:hAnsiTheme="majorHAnsi" w:cs="Arial Narrow"/>
          <w:i/>
          <w:spacing w:val="1"/>
          <w:w w:val="103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i/>
          <w:w w:val="103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spacing w:val="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i/>
          <w:spacing w:val="2"/>
          <w:w w:val="103"/>
          <w:sz w:val="22"/>
          <w:szCs w:val="22"/>
        </w:rPr>
        <w:t>Cen</w:t>
      </w:r>
      <w:r w:rsidRPr="007E5B22">
        <w:rPr>
          <w:rFonts w:asciiTheme="majorHAnsi" w:eastAsia="Arial Narrow" w:hAnsiTheme="majorHAnsi" w:cs="Arial Narrow"/>
          <w:i/>
          <w:spacing w:val="1"/>
          <w:w w:val="103"/>
          <w:sz w:val="22"/>
          <w:szCs w:val="22"/>
        </w:rPr>
        <w:t>tr</w:t>
      </w:r>
      <w:r w:rsidRPr="007E5B22">
        <w:rPr>
          <w:rFonts w:asciiTheme="majorHAnsi" w:eastAsia="Arial Narrow" w:hAnsiTheme="majorHAnsi" w:cs="Arial Narrow"/>
          <w:i/>
          <w:spacing w:val="2"/>
          <w:w w:val="103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i/>
          <w:w w:val="103"/>
          <w:sz w:val="22"/>
          <w:szCs w:val="22"/>
        </w:rPr>
        <w:t>.</w:t>
      </w:r>
    </w:p>
    <w:p w14:paraId="7CD92A50" w14:textId="77777777" w:rsidR="00820142" w:rsidRPr="007E5B22" w:rsidRDefault="00820142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323937D9" w14:textId="77777777" w:rsidR="00820142" w:rsidRPr="007E5B22" w:rsidRDefault="007F5DC9">
      <w:pPr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pict w14:anchorId="0B9FB007">
          <v:group id="_x0000_s1028" style="position:absolute;left:0;text-align:left;margin-left:70.55pt;margin-top:12.25pt;width:454.1pt;height:0;z-index:-251657728;mso-position-horizontal-relative:page" coordorigin="1411,245" coordsize="9082,0">
            <v:shape id="_x0000_s1029" style="position:absolute;left:1411;top:245;width:9082;height:0" coordorigin="1411,245" coordsize="9082,0" path="m1411,245r9082,e" filled="f" strokecolor="#17355d" strokeweight=".58pt">
              <v:path arrowok="t"/>
            </v:shape>
            <w10:wrap anchorx="page"/>
          </v:group>
        </w:pic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VOLUNTEE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b/>
          <w:spacing w:val="3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ENGAGEMEN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S</w:t>
      </w:r>
    </w:p>
    <w:p w14:paraId="5820522D" w14:textId="77777777" w:rsidR="00820142" w:rsidRPr="007E5B22" w:rsidRDefault="00820142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6AFD7A16" w14:textId="77777777" w:rsidR="00820142" w:rsidRPr="007E5B22" w:rsidRDefault="007F5DC9">
      <w:pPr>
        <w:ind w:left="5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2013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eg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7</w:t>
      </w:r>
      <w:r w:rsidRPr="007E5B22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Budd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y</w:t>
      </w:r>
    </w:p>
    <w:p w14:paraId="194193DB" w14:textId="77777777" w:rsidR="00820142" w:rsidRPr="007E5B22" w:rsidRDefault="007F5DC9">
      <w:pPr>
        <w:spacing w:before="26"/>
        <w:ind w:left="5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2011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lv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ti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Re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Sh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iel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ppea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Vo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un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Co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ll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ct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r</w:t>
      </w:r>
    </w:p>
    <w:p w14:paraId="03D207C3" w14:textId="77777777" w:rsidR="00820142" w:rsidRPr="007E5B22" w:rsidRDefault="007F5DC9">
      <w:pPr>
        <w:spacing w:before="26"/>
        <w:ind w:left="50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w w:val="136"/>
          <w:sz w:val="22"/>
          <w:szCs w:val="22"/>
        </w:rPr>
        <w:t xml:space="preserve">•  </w:t>
      </w:r>
      <w:r w:rsidRPr="007E5B22">
        <w:rPr>
          <w:rFonts w:asciiTheme="majorHAnsi" w:hAnsiTheme="majorHAnsi"/>
          <w:spacing w:val="65"/>
          <w:w w:val="13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201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0</w:t>
      </w:r>
      <w:r w:rsidRPr="007E5B22">
        <w:rPr>
          <w:rFonts w:asciiTheme="majorHAnsi" w:eastAsia="Arial Narrow" w:hAnsiTheme="majorHAnsi" w:cs="Arial Narrow"/>
          <w:b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b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2013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b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aptai</w:t>
      </w:r>
      <w:r w:rsidRPr="007E5B22">
        <w:rPr>
          <w:rFonts w:asciiTheme="majorHAnsi" w:eastAsia="Arial Narrow" w:hAnsiTheme="majorHAnsi" w:cs="Arial Narrow"/>
          <w:sz w:val="22"/>
          <w:szCs w:val="22"/>
        </w:rPr>
        <w:t>n</w:t>
      </w:r>
      <w:r w:rsidRPr="007E5B22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z w:val="22"/>
          <w:szCs w:val="22"/>
        </w:rPr>
        <w:t>-</w:t>
      </w:r>
      <w:r w:rsidRPr="007E5B22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nde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18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s</w:t>
      </w:r>
    </w:p>
    <w:p w14:paraId="2B807718" w14:textId="77777777" w:rsidR="00820142" w:rsidRPr="007E5B22" w:rsidRDefault="00820142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7A65907B" w14:textId="77777777" w:rsidR="00820142" w:rsidRPr="007E5B22" w:rsidRDefault="0082014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64CACD" w14:textId="77777777" w:rsidR="00820142" w:rsidRPr="007E5B22" w:rsidRDefault="007F5DC9">
      <w:pPr>
        <w:spacing w:line="360" w:lineRule="atLeast"/>
        <w:ind w:left="140" w:right="6926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hAnsiTheme="majorHAnsi"/>
          <w:sz w:val="22"/>
          <w:szCs w:val="22"/>
        </w:rPr>
        <w:pict w14:anchorId="0830B38B">
          <v:group id="_x0000_s1026" style="position:absolute;left:0;text-align:left;margin-left:70.55pt;margin-top:19.85pt;width:454.1pt;height:0;z-index:-251656704;mso-position-horizontal-relative:page" coordorigin="1411,397" coordsize="9082,0">
            <v:shape id="_x0000_s1027" style="position:absolute;left:1411;top:397;width:9082;height:0" coordorigin="1411,397" coordsize="9082,0" path="m1411,397r9082,e" filled="f" strokecolor="#17355d" strokeweight=".58pt">
              <v:path arrowok="t"/>
            </v:shape>
            <w10:wrap anchorx="page"/>
          </v:group>
        </w:pic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PROFESS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ONA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2"/>
          <w:sz w:val="22"/>
          <w:szCs w:val="22"/>
        </w:rPr>
        <w:t>REFERE</w:t>
      </w:r>
      <w:r w:rsidRPr="007E5B22">
        <w:rPr>
          <w:rFonts w:asciiTheme="majorHAnsi" w:eastAsia="Arial Narrow" w:hAnsiTheme="majorHAnsi" w:cs="Arial Narrow"/>
          <w:b/>
          <w:spacing w:val="1"/>
          <w:w w:val="10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b/>
          <w:w w:val="102"/>
          <w:sz w:val="22"/>
          <w:szCs w:val="22"/>
        </w:rPr>
        <w:t>S</w:t>
      </w:r>
      <w:r w:rsidRPr="007E5B22">
        <w:rPr>
          <w:rFonts w:asciiTheme="majorHAnsi" w:eastAsia="Arial Narrow" w:hAnsiTheme="majorHAnsi" w:cs="Arial Narrow"/>
          <w:b/>
          <w:spacing w:val="9"/>
          <w:w w:val="10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To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m</w:t>
      </w:r>
      <w:r w:rsidRPr="007E5B22">
        <w:rPr>
          <w:rFonts w:asciiTheme="majorHAnsi" w:eastAsia="Arial Narrow" w:hAnsiTheme="majorHAnsi" w:cs="Arial Narrow"/>
          <w:b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No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a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h</w:t>
      </w:r>
    </w:p>
    <w:p w14:paraId="26C4E7BA" w14:textId="77777777" w:rsidR="00820142" w:rsidRPr="007E5B22" w:rsidRDefault="007F5DC9">
      <w:pPr>
        <w:spacing w:before="12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oac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h</w:t>
      </w:r>
    </w:p>
    <w:p w14:paraId="6AFA8875" w14:textId="77777777" w:rsidR="00820142" w:rsidRPr="007E5B22" w:rsidRDefault="007F5DC9">
      <w:pPr>
        <w:spacing w:before="12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AF</w:t>
      </w:r>
      <w:r w:rsidRPr="007E5B22">
        <w:rPr>
          <w:rFonts w:asciiTheme="majorHAnsi" w:eastAsia="Arial Narrow" w:hAnsiTheme="majorHAnsi" w:cs="Arial Narrow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Unde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18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s</w:t>
      </w:r>
    </w:p>
    <w:p w14:paraId="2851F20F" w14:textId="77777777" w:rsidR="00820142" w:rsidRPr="007E5B22" w:rsidRDefault="007F5DC9">
      <w:pPr>
        <w:spacing w:before="12"/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Phon</w:t>
      </w:r>
      <w:r w:rsidRPr="007E5B22">
        <w:rPr>
          <w:rFonts w:asciiTheme="majorHAnsi" w:eastAsia="Arial Narrow" w:hAnsiTheme="majorHAnsi" w:cs="Arial Narrow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XXX</w:t>
      </w:r>
      <w:r w:rsidRPr="007E5B22">
        <w:rPr>
          <w:rFonts w:asciiTheme="majorHAnsi" w:eastAsia="Arial Narrow" w:hAnsiTheme="majorHAnsi" w:cs="Arial Narrow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pacing w:val="15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XX</w:t>
      </w:r>
      <w:r w:rsidRPr="007E5B22">
        <w:rPr>
          <w:rFonts w:asciiTheme="majorHAnsi" w:eastAsia="Arial Narrow" w:hAnsiTheme="majorHAnsi" w:cs="Arial Narrow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XXX</w:t>
      </w:r>
    </w:p>
    <w:p w14:paraId="6ABFDF2C" w14:textId="77777777" w:rsidR="00820142" w:rsidRPr="007E5B22" w:rsidRDefault="00820142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DE17DE3" w14:textId="77777777" w:rsidR="00820142" w:rsidRPr="007E5B22" w:rsidRDefault="007F5DC9">
      <w:pPr>
        <w:ind w:left="140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b/>
          <w:spacing w:val="1"/>
          <w:sz w:val="22"/>
          <w:szCs w:val="22"/>
        </w:rPr>
        <w:t>J</w:t>
      </w:r>
      <w:r w:rsidRPr="007E5B22">
        <w:rPr>
          <w:rFonts w:asciiTheme="majorHAnsi" w:eastAsia="Arial Narrow" w:hAnsiTheme="majorHAnsi" w:cs="Arial Narrow"/>
          <w:b/>
          <w:spacing w:val="2"/>
          <w:sz w:val="22"/>
          <w:szCs w:val="22"/>
        </w:rPr>
        <w:t>ud</w:t>
      </w:r>
      <w:r w:rsidRPr="007E5B22">
        <w:rPr>
          <w:rFonts w:asciiTheme="majorHAnsi" w:eastAsia="Arial Narrow" w:hAnsiTheme="majorHAnsi" w:cs="Arial Narrow"/>
          <w:b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b/>
          <w:spacing w:val="1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b/>
          <w:spacing w:val="2"/>
          <w:w w:val="103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b/>
          <w:spacing w:val="1"/>
          <w:w w:val="103"/>
          <w:sz w:val="22"/>
          <w:szCs w:val="22"/>
        </w:rPr>
        <w:t>ittl</w:t>
      </w:r>
      <w:r w:rsidRPr="007E5B22">
        <w:rPr>
          <w:rFonts w:asciiTheme="majorHAnsi" w:eastAsia="Arial Narrow" w:hAnsiTheme="majorHAnsi" w:cs="Arial Narrow"/>
          <w:b/>
          <w:w w:val="103"/>
          <w:sz w:val="22"/>
          <w:szCs w:val="22"/>
        </w:rPr>
        <w:t>e</w:t>
      </w:r>
    </w:p>
    <w:p w14:paraId="2EA764AD" w14:textId="77777777" w:rsidR="00820142" w:rsidRPr="007E5B22" w:rsidRDefault="007F5DC9">
      <w:pPr>
        <w:spacing w:before="12" w:line="253" w:lineRule="auto"/>
        <w:ind w:left="140" w:right="7179"/>
        <w:rPr>
          <w:rFonts w:asciiTheme="majorHAnsi" w:eastAsia="Arial Narrow" w:hAnsiTheme="majorHAnsi" w:cs="Arial Narrow"/>
          <w:sz w:val="22"/>
          <w:szCs w:val="22"/>
        </w:rPr>
      </w:pP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Yea</w:t>
      </w:r>
      <w:r w:rsidRPr="007E5B22">
        <w:rPr>
          <w:rFonts w:asciiTheme="majorHAnsi" w:eastAsia="Arial Narrow" w:hAnsiTheme="majorHAnsi" w:cs="Arial Narrow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1</w:t>
      </w:r>
      <w:r w:rsidRPr="007E5B22">
        <w:rPr>
          <w:rFonts w:asciiTheme="majorHAnsi" w:eastAsia="Arial Narrow" w:hAnsiTheme="majorHAnsi" w:cs="Arial Narrow"/>
          <w:sz w:val="22"/>
          <w:szCs w:val="22"/>
        </w:rPr>
        <w:t>0</w:t>
      </w:r>
      <w:r w:rsidRPr="007E5B22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Coo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i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na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t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 xml:space="preserve">r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woo</w:t>
      </w:r>
      <w:r w:rsidRPr="007E5B22">
        <w:rPr>
          <w:rFonts w:asciiTheme="majorHAnsi" w:eastAsia="Arial Narrow" w:hAnsiTheme="majorHAnsi" w:cs="Arial Narrow"/>
          <w:sz w:val="22"/>
          <w:szCs w:val="22"/>
        </w:rPr>
        <w:t>d</w:t>
      </w:r>
      <w:r w:rsidRPr="007E5B22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Se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c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onda</w:t>
      </w:r>
      <w:r w:rsidRPr="007E5B22">
        <w:rPr>
          <w:rFonts w:asciiTheme="majorHAnsi" w:eastAsia="Arial Narrow" w:hAnsiTheme="majorHAnsi" w:cs="Arial Narrow"/>
          <w:spacing w:val="1"/>
          <w:w w:val="103"/>
          <w:sz w:val="22"/>
          <w:szCs w:val="22"/>
        </w:rPr>
        <w:t>r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y</w:t>
      </w:r>
      <w:r w:rsidRPr="007E5B22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lastRenderedPageBreak/>
        <w:t>Co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1"/>
          <w:w w:val="102"/>
          <w:sz w:val="22"/>
          <w:szCs w:val="22"/>
        </w:rPr>
        <w:t>l</w:t>
      </w:r>
      <w:r w:rsidRPr="007E5B22">
        <w:rPr>
          <w:rFonts w:asciiTheme="majorHAnsi" w:eastAsia="Arial Narrow" w:hAnsiTheme="majorHAnsi" w:cs="Arial Narrow"/>
          <w:spacing w:val="2"/>
          <w:w w:val="102"/>
          <w:sz w:val="22"/>
          <w:szCs w:val="22"/>
        </w:rPr>
        <w:t>eg</w:t>
      </w:r>
      <w:r w:rsidRPr="007E5B22">
        <w:rPr>
          <w:rFonts w:asciiTheme="majorHAnsi" w:eastAsia="Arial Narrow" w:hAnsiTheme="majorHAnsi" w:cs="Arial Narrow"/>
          <w:w w:val="102"/>
          <w:sz w:val="22"/>
          <w:szCs w:val="22"/>
        </w:rPr>
        <w:t>e</w:t>
      </w:r>
      <w:r w:rsidRPr="007E5B22">
        <w:rPr>
          <w:rFonts w:asciiTheme="majorHAnsi" w:eastAsia="Arial Narrow" w:hAnsiTheme="majorHAnsi" w:cs="Arial Narrow"/>
          <w:spacing w:val="6"/>
          <w:w w:val="10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Phone</w:t>
      </w:r>
      <w:r w:rsidRPr="007E5B22">
        <w:rPr>
          <w:rFonts w:asciiTheme="majorHAnsi" w:eastAsia="Arial Narrow" w:hAnsiTheme="majorHAnsi" w:cs="Arial Narrow"/>
          <w:sz w:val="22"/>
          <w:szCs w:val="22"/>
        </w:rPr>
        <w:t>:</w:t>
      </w:r>
      <w:r w:rsidRPr="007E5B22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XXX</w:t>
      </w:r>
      <w:r w:rsidRPr="007E5B22">
        <w:rPr>
          <w:rFonts w:asciiTheme="majorHAnsi" w:eastAsia="Arial Narrow" w:hAnsiTheme="majorHAnsi" w:cs="Arial Narrow"/>
          <w:w w:val="103"/>
          <w:sz w:val="22"/>
          <w:szCs w:val="22"/>
        </w:rPr>
        <w:t>X</w:t>
      </w:r>
      <w:r w:rsidRPr="007E5B22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7E5B22">
        <w:rPr>
          <w:rFonts w:asciiTheme="majorHAnsi" w:eastAsia="Arial Narrow" w:hAnsiTheme="majorHAnsi" w:cs="Arial Narrow"/>
          <w:spacing w:val="2"/>
          <w:w w:val="103"/>
          <w:sz w:val="22"/>
          <w:szCs w:val="22"/>
        </w:rPr>
        <w:t>XXXX</w:t>
      </w:r>
    </w:p>
    <w:sectPr w:rsidR="00820142" w:rsidRPr="007E5B22">
      <w:pgSz w:w="11900" w:h="16840"/>
      <w:pgMar w:top="1360" w:right="1280" w:bottom="280" w:left="1300" w:header="0" w:footer="8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2E9EF" w14:textId="77777777" w:rsidR="007F5DC9" w:rsidRDefault="007F5DC9">
      <w:r>
        <w:separator/>
      </w:r>
    </w:p>
  </w:endnote>
  <w:endnote w:type="continuationSeparator" w:id="0">
    <w:p w14:paraId="52257FED" w14:textId="77777777" w:rsidR="007F5DC9" w:rsidRDefault="007F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A7833" w14:textId="7987DCF9" w:rsidR="00820142" w:rsidRDefault="00820142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837C0" w14:textId="77777777" w:rsidR="007F5DC9" w:rsidRDefault="007F5DC9">
      <w:r>
        <w:separator/>
      </w:r>
    </w:p>
  </w:footnote>
  <w:footnote w:type="continuationSeparator" w:id="0">
    <w:p w14:paraId="5378580E" w14:textId="77777777" w:rsidR="007F5DC9" w:rsidRDefault="007F5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6C5C84"/>
    <w:multiLevelType w:val="multilevel"/>
    <w:tmpl w:val="2070BF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142"/>
    <w:rsid w:val="007E5B22"/>
    <w:rsid w:val="007F5DC9"/>
    <w:rsid w:val="0082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D6CA4"/>
  <w15:docId w15:val="{05A0608F-393A-46D9-87EB-167699EB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smith@xmail.com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thcentral@dhs.vic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930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2021-03-20T10:31:00Z</dcterms:created>
  <dcterms:modified xsi:type="dcterms:W3CDTF">2021-03-20T10:32:00Z</dcterms:modified>
</cp:coreProperties>
</file>